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1CE" w:rsidRPr="00520F9C" w:rsidRDefault="003E61CE" w:rsidP="003E61CE">
      <w:pPr>
        <w:jc w:val="center"/>
        <w:rPr>
          <w:b/>
          <w:bCs/>
        </w:rPr>
      </w:pPr>
      <w:r>
        <w:rPr>
          <w:b/>
          <w:bCs/>
        </w:rPr>
        <w:t>Муниципальное бюджетное общеобразовательное учреждение</w:t>
      </w:r>
    </w:p>
    <w:p w:rsidR="003E61CE" w:rsidRPr="000762D9" w:rsidRDefault="003E61CE" w:rsidP="003E61CE">
      <w:pPr>
        <w:jc w:val="center"/>
        <w:rPr>
          <w:b/>
          <w:bCs/>
        </w:rPr>
      </w:pPr>
      <w:r>
        <w:rPr>
          <w:b/>
          <w:bCs/>
        </w:rPr>
        <w:t xml:space="preserve"> «</w:t>
      </w:r>
      <w:proofErr w:type="spellStart"/>
      <w:r>
        <w:rPr>
          <w:b/>
          <w:bCs/>
        </w:rPr>
        <w:t>Сюлинская</w:t>
      </w:r>
      <w:proofErr w:type="spellEnd"/>
      <w:r>
        <w:rPr>
          <w:b/>
          <w:bCs/>
        </w:rPr>
        <w:t xml:space="preserve"> средняя</w:t>
      </w:r>
      <w:r w:rsidRPr="000762D9">
        <w:rPr>
          <w:b/>
          <w:bCs/>
        </w:rPr>
        <w:t xml:space="preserve"> </w:t>
      </w:r>
      <w:r>
        <w:rPr>
          <w:b/>
          <w:bCs/>
        </w:rPr>
        <w:t xml:space="preserve">общеобразовательная школа имени </w:t>
      </w:r>
      <w:proofErr w:type="spellStart"/>
      <w:r>
        <w:rPr>
          <w:b/>
          <w:bCs/>
        </w:rPr>
        <w:t>С.С.Сюльского</w:t>
      </w:r>
      <w:proofErr w:type="spellEnd"/>
      <w:r>
        <w:rPr>
          <w:b/>
          <w:bCs/>
        </w:rPr>
        <w:t>»</w:t>
      </w:r>
    </w:p>
    <w:p w:rsidR="003E61CE" w:rsidRDefault="003E61CE" w:rsidP="003E61CE"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0B7C78">
        <w:t xml:space="preserve">                                                                                                                          </w:t>
      </w:r>
      <w:r>
        <w:t xml:space="preserve">                                                  </w:t>
      </w:r>
    </w:p>
    <w:p w:rsidR="007C477A" w:rsidRDefault="003E61CE" w:rsidP="003E61CE">
      <w:r>
        <w:tab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3827"/>
        <w:gridCol w:w="3402"/>
      </w:tblGrid>
      <w:tr w:rsidR="007C477A" w:rsidRPr="00C439BA" w:rsidTr="007C477A">
        <w:tc>
          <w:tcPr>
            <w:tcW w:w="3120" w:type="dxa"/>
            <w:shd w:val="clear" w:color="auto" w:fill="auto"/>
          </w:tcPr>
          <w:p w:rsidR="007C477A" w:rsidRPr="002556C5" w:rsidRDefault="007C477A" w:rsidP="007C477A">
            <w:pPr>
              <w:pStyle w:val="a6"/>
            </w:pPr>
            <w:r w:rsidRPr="002556C5">
              <w:t>«Утверждаю».</w:t>
            </w:r>
          </w:p>
          <w:p w:rsidR="007C477A" w:rsidRPr="002556C5" w:rsidRDefault="007C477A" w:rsidP="007C477A">
            <w:pPr>
              <w:pStyle w:val="a6"/>
            </w:pPr>
            <w:r>
              <w:t>Директор МБОУ «</w:t>
            </w:r>
            <w:proofErr w:type="spellStart"/>
            <w:r>
              <w:t>Сюлинская</w:t>
            </w:r>
            <w:proofErr w:type="spellEnd"/>
            <w:r>
              <w:t xml:space="preserve"> СОШ им. </w:t>
            </w:r>
            <w:proofErr w:type="spellStart"/>
            <w:r>
              <w:t>С.С.Сюльского</w:t>
            </w:r>
            <w:proofErr w:type="spellEnd"/>
            <w:r w:rsidRPr="002556C5">
              <w:t xml:space="preserve"> »</w:t>
            </w:r>
          </w:p>
          <w:p w:rsidR="007C477A" w:rsidRPr="002556C5" w:rsidRDefault="007C477A" w:rsidP="007C477A">
            <w:pPr>
              <w:pStyle w:val="a6"/>
            </w:pPr>
            <w:r w:rsidRPr="002556C5">
              <w:t>_______</w:t>
            </w:r>
            <w:r>
              <w:t>______/Семенов Н.Н.</w:t>
            </w:r>
            <w:r w:rsidRPr="002556C5">
              <w:t>/</w:t>
            </w:r>
          </w:p>
          <w:p w:rsidR="007C477A" w:rsidRPr="00223DBC" w:rsidRDefault="007C477A" w:rsidP="007C477A">
            <w:pPr>
              <w:pStyle w:val="a6"/>
            </w:pPr>
            <w:r>
              <w:t>«_____» ________________ 201</w:t>
            </w:r>
            <w:r>
              <w:rPr>
                <w:lang w:val="en-US"/>
              </w:rPr>
              <w:t>3</w:t>
            </w:r>
            <w:r>
              <w:t xml:space="preserve">  г.</w:t>
            </w:r>
          </w:p>
          <w:p w:rsidR="007C477A" w:rsidRPr="00C439BA" w:rsidRDefault="007C477A" w:rsidP="007C477A">
            <w:pPr>
              <w:pStyle w:val="a6"/>
              <w:rPr>
                <w:sz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7C477A" w:rsidRPr="00EB6B64" w:rsidRDefault="007C477A" w:rsidP="007C477A">
            <w:pPr>
              <w:pStyle w:val="a6"/>
            </w:pPr>
            <w:r>
              <w:t>Рассмотрено на заседании Ш</w:t>
            </w:r>
            <w:r w:rsidRPr="002556C5">
              <w:t>МО.</w:t>
            </w:r>
          </w:p>
          <w:p w:rsidR="007C477A" w:rsidRPr="00EB6B64" w:rsidRDefault="007C477A" w:rsidP="007C477A">
            <w:pPr>
              <w:pStyle w:val="a6"/>
            </w:pPr>
            <w:r w:rsidRPr="002556C5">
              <w:t>Прот</w:t>
            </w:r>
            <w:r>
              <w:t>окол №</w:t>
            </w:r>
            <w:r w:rsidRPr="00EB6B64">
              <w:t>__</w:t>
            </w:r>
            <w:r>
              <w:t>_ от «</w:t>
            </w:r>
            <w:r w:rsidRPr="00EB6B64">
              <w:t>__</w:t>
            </w:r>
            <w:r>
              <w:t>_» «</w:t>
            </w:r>
            <w:r w:rsidRPr="00EB6B64">
              <w:t>________</w:t>
            </w:r>
            <w:r>
              <w:t>» 201</w:t>
            </w:r>
            <w:r w:rsidRPr="000073F2">
              <w:t>3</w:t>
            </w:r>
            <w:r w:rsidRPr="002556C5">
              <w:t xml:space="preserve">  г.</w:t>
            </w:r>
          </w:p>
          <w:p w:rsidR="007C477A" w:rsidRPr="00C439BA" w:rsidRDefault="007C477A" w:rsidP="007C477A">
            <w:pPr>
              <w:pStyle w:val="a6"/>
              <w:rPr>
                <w:rFonts w:ascii="Times New Roman" w:hAnsi="Times New Roman"/>
              </w:rPr>
            </w:pPr>
            <w:r w:rsidRPr="00C439BA">
              <w:rPr>
                <w:rFonts w:ascii="Times New Roman" w:hAnsi="Times New Roman"/>
              </w:rPr>
              <w:t xml:space="preserve"> Председатель МО</w:t>
            </w:r>
            <w:r w:rsidRPr="00C439BA">
              <w:rPr>
                <w:rFonts w:ascii="Times New Roman" w:hAnsi="Times New Roman"/>
              </w:rPr>
              <w:tab/>
            </w:r>
          </w:p>
          <w:p w:rsidR="007C477A" w:rsidRPr="00EB6B64" w:rsidRDefault="007C477A" w:rsidP="007C477A">
            <w:pPr>
              <w:pStyle w:val="a6"/>
            </w:pPr>
            <w:r w:rsidRPr="00C439BA">
              <w:rPr>
                <w:rFonts w:ascii="Times New Roman" w:hAnsi="Times New Roman"/>
              </w:rPr>
              <w:t>_________________/Гурьева В.Н./</w:t>
            </w:r>
            <w:r w:rsidRPr="00C439BA">
              <w:rPr>
                <w:rFonts w:ascii="Times New Roman" w:hAnsi="Times New Roman"/>
              </w:rPr>
              <w:tab/>
            </w:r>
            <w:r w:rsidRPr="00C439BA">
              <w:rPr>
                <w:rFonts w:ascii="Times New Roman" w:hAnsi="Times New Roman"/>
              </w:rPr>
              <w:tab/>
            </w:r>
          </w:p>
        </w:tc>
        <w:tc>
          <w:tcPr>
            <w:tcW w:w="3402" w:type="dxa"/>
            <w:shd w:val="clear" w:color="auto" w:fill="auto"/>
          </w:tcPr>
          <w:p w:rsidR="007C477A" w:rsidRPr="00EB6B64" w:rsidRDefault="007C477A" w:rsidP="007C477A">
            <w:pPr>
              <w:pStyle w:val="a6"/>
            </w:pPr>
            <w:r w:rsidRPr="002556C5">
              <w:t>«Согласовано».</w:t>
            </w:r>
          </w:p>
          <w:p w:rsidR="007C477A" w:rsidRPr="00C439BA" w:rsidRDefault="007C477A" w:rsidP="007C477A">
            <w:pPr>
              <w:pStyle w:val="a6"/>
              <w:jc w:val="both"/>
              <w:rPr>
                <w:rFonts w:ascii="Times New Roman" w:hAnsi="Times New Roman"/>
              </w:rPr>
            </w:pPr>
            <w:r w:rsidRPr="00C439BA">
              <w:rPr>
                <w:rFonts w:ascii="Times New Roman" w:hAnsi="Times New Roman"/>
              </w:rPr>
              <w:t>Заместитель директора по УВР                             ______________/Федорова М.А./</w:t>
            </w:r>
          </w:p>
          <w:p w:rsidR="007C477A" w:rsidRDefault="007C477A" w:rsidP="007C477A">
            <w:pPr>
              <w:pStyle w:val="a6"/>
              <w:jc w:val="both"/>
            </w:pPr>
            <w:r w:rsidRPr="002556C5">
              <w:t xml:space="preserve"> </w:t>
            </w:r>
          </w:p>
          <w:p w:rsidR="007C477A" w:rsidRPr="00C439BA" w:rsidRDefault="007C477A" w:rsidP="007C477A">
            <w:pPr>
              <w:pStyle w:val="a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 _____________ 201</w:t>
            </w:r>
            <w:r>
              <w:rPr>
                <w:rFonts w:ascii="Times New Roman" w:hAnsi="Times New Roman"/>
                <w:lang w:val="en-US"/>
              </w:rPr>
              <w:t>3</w:t>
            </w:r>
            <w:r w:rsidRPr="00C439BA">
              <w:rPr>
                <w:rFonts w:ascii="Times New Roman" w:hAnsi="Times New Roman"/>
              </w:rPr>
              <w:t xml:space="preserve">  г</w:t>
            </w:r>
            <w:r w:rsidRPr="002556C5">
              <w:t xml:space="preserve">        </w:t>
            </w:r>
            <w:r>
              <w:t xml:space="preserve">                           </w:t>
            </w:r>
          </w:p>
        </w:tc>
      </w:tr>
    </w:tbl>
    <w:p w:rsidR="003E61CE" w:rsidRPr="00520F9C" w:rsidRDefault="003E61CE" w:rsidP="003E61CE">
      <w:r>
        <w:tab/>
      </w:r>
      <w:r>
        <w:tab/>
      </w:r>
      <w:r>
        <w:tab/>
      </w:r>
      <w:r>
        <w:tab/>
      </w:r>
      <w:r>
        <w:tab/>
      </w:r>
    </w:p>
    <w:p w:rsidR="003E61CE" w:rsidRPr="00520F9C" w:rsidRDefault="003E61CE" w:rsidP="003E61CE">
      <w:pPr>
        <w:jc w:val="center"/>
      </w:pPr>
    </w:p>
    <w:p w:rsidR="003E61CE" w:rsidRDefault="003E61CE" w:rsidP="003E61CE">
      <w:pPr>
        <w:tabs>
          <w:tab w:val="left" w:pos="580"/>
        </w:tabs>
      </w:pPr>
      <w:r w:rsidRPr="00520F9C">
        <w:tab/>
      </w:r>
    </w:p>
    <w:p w:rsidR="003E61CE" w:rsidRDefault="003E61CE" w:rsidP="003E61CE">
      <w:pPr>
        <w:tabs>
          <w:tab w:val="left" w:pos="580"/>
        </w:tabs>
      </w:pPr>
    </w:p>
    <w:p w:rsidR="003E61CE" w:rsidRDefault="003E61CE" w:rsidP="003E61CE">
      <w:pPr>
        <w:tabs>
          <w:tab w:val="left" w:pos="580"/>
        </w:tabs>
      </w:pPr>
    </w:p>
    <w:p w:rsidR="003E61CE" w:rsidRDefault="003E61CE" w:rsidP="003E61CE">
      <w:pPr>
        <w:tabs>
          <w:tab w:val="left" w:pos="580"/>
        </w:tabs>
      </w:pPr>
    </w:p>
    <w:p w:rsidR="003E61CE" w:rsidRDefault="003E61CE" w:rsidP="003E61CE">
      <w:pPr>
        <w:tabs>
          <w:tab w:val="left" w:pos="580"/>
        </w:tabs>
      </w:pPr>
    </w:p>
    <w:p w:rsidR="003E61CE" w:rsidRDefault="003E61CE" w:rsidP="003E61CE">
      <w:pPr>
        <w:tabs>
          <w:tab w:val="left" w:pos="580"/>
        </w:tabs>
      </w:pPr>
    </w:p>
    <w:p w:rsidR="003E61CE" w:rsidRDefault="003E61CE" w:rsidP="003E61CE">
      <w:pPr>
        <w:tabs>
          <w:tab w:val="left" w:pos="580"/>
        </w:tabs>
      </w:pPr>
    </w:p>
    <w:p w:rsidR="003E61CE" w:rsidRDefault="003E61CE" w:rsidP="003E61CE">
      <w:pPr>
        <w:tabs>
          <w:tab w:val="left" w:pos="580"/>
        </w:tabs>
      </w:pPr>
    </w:p>
    <w:p w:rsidR="003E61CE" w:rsidRDefault="003E61CE" w:rsidP="003E61CE">
      <w:pPr>
        <w:tabs>
          <w:tab w:val="left" w:pos="580"/>
        </w:tabs>
      </w:pPr>
    </w:p>
    <w:p w:rsidR="003E61CE" w:rsidRDefault="003E61CE" w:rsidP="003E61CE">
      <w:pPr>
        <w:tabs>
          <w:tab w:val="left" w:pos="580"/>
        </w:tabs>
      </w:pPr>
    </w:p>
    <w:p w:rsidR="003E61CE" w:rsidRPr="00520F9C" w:rsidRDefault="003E61CE" w:rsidP="003E61CE">
      <w:pPr>
        <w:tabs>
          <w:tab w:val="left" w:pos="580"/>
        </w:tabs>
      </w:pPr>
    </w:p>
    <w:p w:rsidR="003E61CE" w:rsidRPr="00520F9C" w:rsidRDefault="003E61CE" w:rsidP="003E61CE">
      <w:pPr>
        <w:tabs>
          <w:tab w:val="left" w:pos="580"/>
        </w:tabs>
      </w:pPr>
    </w:p>
    <w:p w:rsidR="003E61CE" w:rsidRPr="00232A06" w:rsidRDefault="003E61CE" w:rsidP="003E61CE">
      <w:pPr>
        <w:jc w:val="center"/>
        <w:rPr>
          <w:b/>
          <w:bCs/>
          <w:sz w:val="40"/>
          <w:szCs w:val="48"/>
        </w:rPr>
      </w:pPr>
      <w:r w:rsidRPr="00232A06">
        <w:rPr>
          <w:b/>
          <w:bCs/>
          <w:sz w:val="40"/>
          <w:szCs w:val="48"/>
        </w:rPr>
        <w:t>РАБОЧАЯ ПРОГРАММА</w:t>
      </w:r>
    </w:p>
    <w:p w:rsidR="003E61CE" w:rsidRPr="008C5ABA" w:rsidRDefault="003E61CE" w:rsidP="003E61CE">
      <w:pPr>
        <w:jc w:val="center"/>
        <w:rPr>
          <w:sz w:val="24"/>
          <w:szCs w:val="32"/>
        </w:rPr>
      </w:pPr>
      <w:r w:rsidRPr="008C5ABA">
        <w:rPr>
          <w:sz w:val="24"/>
          <w:szCs w:val="32"/>
        </w:rPr>
        <w:t>по предмету</w:t>
      </w:r>
    </w:p>
    <w:p w:rsidR="003E61CE" w:rsidRPr="008C5ABA" w:rsidRDefault="003E61CE" w:rsidP="003E61CE">
      <w:pPr>
        <w:jc w:val="center"/>
        <w:rPr>
          <w:sz w:val="24"/>
          <w:szCs w:val="32"/>
        </w:rPr>
      </w:pPr>
      <w:r w:rsidRPr="008C5ABA">
        <w:rPr>
          <w:sz w:val="24"/>
          <w:szCs w:val="32"/>
        </w:rPr>
        <w:t>«Русская литература» для 11 класса общеобразовательных учреждений.</w:t>
      </w:r>
    </w:p>
    <w:p w:rsidR="003E61CE" w:rsidRPr="008C5ABA" w:rsidRDefault="007C477A" w:rsidP="003E61CE">
      <w:pPr>
        <w:jc w:val="center"/>
        <w:rPr>
          <w:sz w:val="24"/>
          <w:szCs w:val="32"/>
        </w:rPr>
      </w:pPr>
      <w:r w:rsidRPr="008C5ABA">
        <w:rPr>
          <w:sz w:val="24"/>
          <w:szCs w:val="32"/>
        </w:rPr>
        <w:t>Срок реализации 201</w:t>
      </w:r>
      <w:r w:rsidRPr="008C5ABA">
        <w:rPr>
          <w:sz w:val="24"/>
          <w:szCs w:val="32"/>
          <w:lang w:val="en-US"/>
        </w:rPr>
        <w:t>3</w:t>
      </w:r>
      <w:r w:rsidRPr="008C5ABA">
        <w:rPr>
          <w:sz w:val="24"/>
          <w:szCs w:val="32"/>
        </w:rPr>
        <w:t>-201</w:t>
      </w:r>
      <w:r w:rsidRPr="008C5ABA">
        <w:rPr>
          <w:sz w:val="24"/>
          <w:szCs w:val="32"/>
          <w:lang w:val="en-US"/>
        </w:rPr>
        <w:t>4</w:t>
      </w:r>
      <w:r w:rsidR="003E61CE" w:rsidRPr="008C5ABA">
        <w:rPr>
          <w:sz w:val="24"/>
          <w:szCs w:val="32"/>
        </w:rPr>
        <w:t xml:space="preserve"> учебный год.</w:t>
      </w:r>
    </w:p>
    <w:p w:rsidR="003E61CE" w:rsidRDefault="003E61CE" w:rsidP="003E61CE">
      <w:pPr>
        <w:tabs>
          <w:tab w:val="left" w:pos="1640"/>
        </w:tabs>
        <w:rPr>
          <w:b/>
          <w:bCs/>
          <w:szCs w:val="20"/>
        </w:rPr>
      </w:pPr>
    </w:p>
    <w:p w:rsidR="003E61CE" w:rsidRDefault="003E61CE" w:rsidP="003E61CE">
      <w:pPr>
        <w:jc w:val="center"/>
        <w:rPr>
          <w:rFonts w:cs="Arial"/>
          <w:b/>
        </w:rPr>
      </w:pPr>
      <w:proofErr w:type="gramStart"/>
      <w:r w:rsidRPr="0027006C">
        <w:rPr>
          <w:b/>
        </w:rPr>
        <w:t>Составлена</w:t>
      </w:r>
      <w:proofErr w:type="gramEnd"/>
      <w:r w:rsidRPr="0027006C">
        <w:rPr>
          <w:b/>
        </w:rPr>
        <w:t xml:space="preserve"> на основании</w:t>
      </w:r>
      <w:r w:rsidRPr="0027006C">
        <w:rPr>
          <w:rFonts w:ascii="Arial" w:hAnsi="Arial" w:cs="Arial"/>
          <w:b/>
          <w:bCs/>
          <w:sz w:val="19"/>
          <w:szCs w:val="19"/>
        </w:rPr>
        <w:t xml:space="preserve"> </w:t>
      </w:r>
      <w:r>
        <w:rPr>
          <w:rFonts w:ascii="Arial" w:hAnsi="Arial" w:cs="Arial"/>
          <w:b/>
          <w:bCs/>
          <w:sz w:val="19"/>
          <w:szCs w:val="19"/>
        </w:rPr>
        <w:t>«</w:t>
      </w:r>
      <w:r>
        <w:rPr>
          <w:rFonts w:cs="Arial"/>
          <w:b/>
          <w:bCs/>
        </w:rPr>
        <w:t>П</w:t>
      </w:r>
      <w:r w:rsidRPr="0027006C">
        <w:rPr>
          <w:rFonts w:cs="Arial"/>
          <w:b/>
          <w:bCs/>
        </w:rPr>
        <w:t>рограммы</w:t>
      </w:r>
      <w:r>
        <w:rPr>
          <w:rFonts w:cs="Arial"/>
          <w:b/>
        </w:rPr>
        <w:t xml:space="preserve"> средней (полной) школы по р</w:t>
      </w:r>
      <w:r>
        <w:rPr>
          <w:rFonts w:cs="Arial"/>
          <w:b/>
          <w:bCs/>
        </w:rPr>
        <w:t>усской</w:t>
      </w:r>
      <w:r w:rsidRPr="0027006C">
        <w:rPr>
          <w:rFonts w:cs="Arial"/>
          <w:b/>
        </w:rPr>
        <w:t xml:space="preserve"> </w:t>
      </w:r>
      <w:r>
        <w:rPr>
          <w:rFonts w:cs="Arial"/>
          <w:b/>
          <w:bCs/>
        </w:rPr>
        <w:t>литературе</w:t>
      </w:r>
      <w:r>
        <w:rPr>
          <w:rFonts w:cs="Arial"/>
          <w:b/>
        </w:rPr>
        <w:t xml:space="preserve"> для</w:t>
      </w:r>
      <w:r w:rsidRPr="0027006C">
        <w:rPr>
          <w:rFonts w:cs="Arial"/>
          <w:b/>
        </w:rPr>
        <w:t xml:space="preserve"> н</w:t>
      </w:r>
      <w:r>
        <w:rPr>
          <w:rFonts w:cs="Arial"/>
          <w:b/>
        </w:rPr>
        <w:t xml:space="preserve">ациональных общеобразовательных учреждений» (5-11 </w:t>
      </w:r>
      <w:proofErr w:type="spellStart"/>
      <w:r>
        <w:rPr>
          <w:rFonts w:cs="Arial"/>
          <w:b/>
        </w:rPr>
        <w:t>кл</w:t>
      </w:r>
      <w:proofErr w:type="spellEnd"/>
      <w:r>
        <w:rPr>
          <w:rFonts w:cs="Arial"/>
          <w:b/>
        </w:rPr>
        <w:t>.)</w:t>
      </w:r>
    </w:p>
    <w:p w:rsidR="003E61CE" w:rsidRPr="0027006C" w:rsidRDefault="003E61CE" w:rsidP="003E61CE">
      <w:pPr>
        <w:jc w:val="center"/>
        <w:rPr>
          <w:b/>
        </w:rPr>
      </w:pPr>
      <w:r>
        <w:rPr>
          <w:rFonts w:cs="Arial"/>
          <w:b/>
        </w:rPr>
        <w:t xml:space="preserve">под редакцией </w:t>
      </w:r>
      <w:proofErr w:type="spellStart"/>
      <w:r>
        <w:rPr>
          <w:rFonts w:cs="Arial"/>
          <w:b/>
        </w:rPr>
        <w:t>М.В.Черкезовой</w:t>
      </w:r>
      <w:proofErr w:type="spellEnd"/>
      <w:r>
        <w:rPr>
          <w:rFonts w:cs="Arial"/>
          <w:b/>
        </w:rPr>
        <w:t>, 2010 г.</w:t>
      </w:r>
    </w:p>
    <w:p w:rsidR="003E61CE" w:rsidRPr="0027006C" w:rsidRDefault="003E61CE" w:rsidP="003E61CE">
      <w:pPr>
        <w:jc w:val="center"/>
      </w:pPr>
    </w:p>
    <w:p w:rsidR="003E61CE" w:rsidRPr="005B094B" w:rsidRDefault="003E61CE" w:rsidP="003E61CE">
      <w:pPr>
        <w:rPr>
          <w:b/>
          <w:bCs/>
          <w:szCs w:val="20"/>
        </w:rPr>
      </w:pPr>
    </w:p>
    <w:p w:rsidR="003E61CE" w:rsidRDefault="003E61CE" w:rsidP="003E61CE">
      <w:pPr>
        <w:rPr>
          <w:b/>
          <w:bCs/>
          <w:szCs w:val="20"/>
        </w:rPr>
      </w:pPr>
    </w:p>
    <w:p w:rsidR="003E61CE" w:rsidRPr="004B32E1" w:rsidRDefault="003E61CE" w:rsidP="003E61CE">
      <w:pPr>
        <w:rPr>
          <w:b/>
          <w:bCs/>
          <w:szCs w:val="20"/>
        </w:rPr>
      </w:pPr>
    </w:p>
    <w:p w:rsidR="003E61CE" w:rsidRDefault="003E61CE" w:rsidP="003E61CE">
      <w:pPr>
        <w:jc w:val="right"/>
      </w:pPr>
      <w:r>
        <w:t xml:space="preserve"> </w:t>
      </w:r>
    </w:p>
    <w:p w:rsidR="003E61CE" w:rsidRPr="008C5ABA" w:rsidRDefault="003E61CE" w:rsidP="003E61CE">
      <w:pPr>
        <w:jc w:val="right"/>
      </w:pPr>
      <w:r w:rsidRPr="008C5ABA">
        <w:t>Составила учитель русского языка и литературы</w:t>
      </w:r>
    </w:p>
    <w:p w:rsidR="003E61CE" w:rsidRPr="008C5ABA" w:rsidRDefault="003E61CE" w:rsidP="003E61CE">
      <w:pPr>
        <w:jc w:val="right"/>
      </w:pPr>
      <w:r w:rsidRPr="008C5ABA">
        <w:t>Яковлева В.М.</w:t>
      </w:r>
    </w:p>
    <w:p w:rsidR="003E61CE" w:rsidRPr="008C5ABA" w:rsidRDefault="003E61CE" w:rsidP="003E61CE">
      <w:pPr>
        <w:jc w:val="center"/>
        <w:rPr>
          <w:bCs/>
        </w:rPr>
      </w:pPr>
    </w:p>
    <w:p w:rsidR="003E61CE" w:rsidRPr="008C5ABA" w:rsidRDefault="003E61CE" w:rsidP="003E61CE">
      <w:pPr>
        <w:jc w:val="center"/>
        <w:rPr>
          <w:bCs/>
        </w:rPr>
      </w:pPr>
    </w:p>
    <w:p w:rsidR="003E61CE" w:rsidRPr="008C5ABA" w:rsidRDefault="003E61CE" w:rsidP="003E61CE">
      <w:pPr>
        <w:jc w:val="center"/>
        <w:rPr>
          <w:bCs/>
        </w:rPr>
      </w:pPr>
    </w:p>
    <w:p w:rsidR="003E61CE" w:rsidRDefault="003E61CE" w:rsidP="003E61CE">
      <w:pPr>
        <w:jc w:val="center"/>
        <w:rPr>
          <w:bCs/>
        </w:rPr>
      </w:pPr>
    </w:p>
    <w:p w:rsidR="003E61CE" w:rsidRDefault="003E61CE" w:rsidP="003E61CE">
      <w:pPr>
        <w:jc w:val="center"/>
        <w:rPr>
          <w:bCs/>
        </w:rPr>
      </w:pPr>
    </w:p>
    <w:p w:rsidR="003E61CE" w:rsidRDefault="003E61CE" w:rsidP="003E61CE">
      <w:pPr>
        <w:jc w:val="center"/>
        <w:rPr>
          <w:bCs/>
        </w:rPr>
      </w:pPr>
    </w:p>
    <w:p w:rsidR="003E61CE" w:rsidRDefault="003E61CE" w:rsidP="003E61CE">
      <w:pPr>
        <w:jc w:val="center"/>
        <w:rPr>
          <w:bCs/>
        </w:rPr>
      </w:pPr>
    </w:p>
    <w:p w:rsidR="003E61CE" w:rsidRPr="00943050" w:rsidRDefault="00D75D87" w:rsidP="003E61CE">
      <w:pPr>
        <w:jc w:val="center"/>
        <w:rPr>
          <w:bCs/>
        </w:rPr>
      </w:pPr>
      <w:proofErr w:type="spellStart"/>
      <w:r>
        <w:rPr>
          <w:bCs/>
        </w:rPr>
        <w:t>Сюля</w:t>
      </w:r>
      <w:proofErr w:type="spellEnd"/>
      <w:r>
        <w:rPr>
          <w:bCs/>
        </w:rPr>
        <w:t>, 201</w:t>
      </w:r>
      <w:r w:rsidRPr="00C36C82">
        <w:rPr>
          <w:bCs/>
        </w:rPr>
        <w:t>3</w:t>
      </w:r>
      <w:r w:rsidR="003E61CE" w:rsidRPr="00943050">
        <w:rPr>
          <w:bCs/>
        </w:rPr>
        <w:t xml:space="preserve"> г.</w:t>
      </w:r>
    </w:p>
    <w:p w:rsidR="006420F8" w:rsidRPr="00D84BEF" w:rsidRDefault="006420F8" w:rsidP="003E61CE">
      <w:pPr>
        <w:spacing w:after="120"/>
        <w:jc w:val="center"/>
        <w:rPr>
          <w:b/>
          <w:sz w:val="24"/>
          <w:szCs w:val="24"/>
          <w:lang w:eastAsia="ar-SA"/>
        </w:rPr>
      </w:pPr>
    </w:p>
    <w:p w:rsidR="006420F8" w:rsidRPr="00D84BEF" w:rsidRDefault="006420F8" w:rsidP="003E61CE">
      <w:pPr>
        <w:spacing w:after="120"/>
        <w:jc w:val="center"/>
        <w:rPr>
          <w:b/>
          <w:sz w:val="24"/>
          <w:szCs w:val="24"/>
          <w:lang w:eastAsia="ar-SA"/>
        </w:rPr>
      </w:pPr>
    </w:p>
    <w:p w:rsidR="003E61CE" w:rsidRPr="00717748" w:rsidRDefault="003E61CE" w:rsidP="003E61CE">
      <w:pPr>
        <w:spacing w:after="120"/>
        <w:jc w:val="center"/>
        <w:rPr>
          <w:b/>
          <w:sz w:val="24"/>
          <w:szCs w:val="24"/>
          <w:lang w:eastAsia="ar-SA"/>
        </w:rPr>
      </w:pPr>
      <w:r w:rsidRPr="00717748">
        <w:rPr>
          <w:b/>
          <w:sz w:val="24"/>
          <w:szCs w:val="24"/>
          <w:lang w:eastAsia="ar-SA"/>
        </w:rPr>
        <w:lastRenderedPageBreak/>
        <w:t>ПОЯСНИТЕЛЬНАЯ ЗАПИСКА</w:t>
      </w:r>
    </w:p>
    <w:p w:rsidR="003E61CE" w:rsidRPr="00717748" w:rsidRDefault="003E61CE" w:rsidP="003E61CE">
      <w:pPr>
        <w:rPr>
          <w:sz w:val="24"/>
          <w:szCs w:val="24"/>
        </w:rPr>
      </w:pPr>
      <w:r w:rsidRPr="00717748">
        <w:rPr>
          <w:sz w:val="24"/>
          <w:szCs w:val="24"/>
        </w:rPr>
        <w:t xml:space="preserve">                                   </w:t>
      </w:r>
    </w:p>
    <w:p w:rsidR="003E61CE" w:rsidRPr="00717748" w:rsidRDefault="003E61CE" w:rsidP="003E61CE">
      <w:pPr>
        <w:jc w:val="both"/>
        <w:rPr>
          <w:sz w:val="24"/>
          <w:szCs w:val="24"/>
        </w:rPr>
      </w:pPr>
      <w:r w:rsidRPr="00717748">
        <w:rPr>
          <w:sz w:val="24"/>
          <w:szCs w:val="24"/>
        </w:rPr>
        <w:t xml:space="preserve">         Программа разработана в соответствии с </w:t>
      </w:r>
      <w:r w:rsidRPr="00717748">
        <w:rPr>
          <w:color w:val="000000"/>
          <w:spacing w:val="-2"/>
          <w:sz w:val="24"/>
          <w:szCs w:val="24"/>
        </w:rPr>
        <w:t xml:space="preserve">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</w:t>
      </w:r>
    </w:p>
    <w:p w:rsidR="00D84BEF" w:rsidRPr="00D84BEF" w:rsidRDefault="003E61CE" w:rsidP="00D84BEF">
      <w:pPr>
        <w:jc w:val="both"/>
        <w:rPr>
          <w:sz w:val="24"/>
          <w:szCs w:val="24"/>
        </w:rPr>
      </w:pPr>
      <w:r w:rsidRPr="00717748">
        <w:rPr>
          <w:sz w:val="24"/>
          <w:szCs w:val="24"/>
        </w:rPr>
        <w:t>Рабочая программа учебной дисциплины «Литература» предназначена для изучения литературы в учреждениях начального образования, реализующих образовательную программу среднего (полного) общего образования.</w:t>
      </w:r>
    </w:p>
    <w:p w:rsidR="00D84BEF" w:rsidRDefault="00D84BEF" w:rsidP="00D84BEF">
      <w:pPr>
        <w:rPr>
          <w:b/>
          <w:sz w:val="20"/>
          <w:u w:val="single"/>
        </w:rPr>
      </w:pPr>
    </w:p>
    <w:p w:rsidR="003E61CE" w:rsidRPr="00D84BEF" w:rsidRDefault="008C5ABA" w:rsidP="00D84BEF">
      <w:pPr>
        <w:ind w:firstLine="708"/>
        <w:jc w:val="both"/>
        <w:rPr>
          <w:color w:val="000000"/>
          <w:spacing w:val="-2"/>
          <w:sz w:val="20"/>
          <w:szCs w:val="24"/>
        </w:rPr>
      </w:pPr>
      <w:r>
        <w:rPr>
          <w:color w:val="000000"/>
          <w:spacing w:val="-2"/>
          <w:sz w:val="24"/>
          <w:szCs w:val="24"/>
        </w:rPr>
        <w:t>На освоение программы 11 класса</w:t>
      </w:r>
      <w:r w:rsidR="00D84BEF" w:rsidRPr="00D84BEF">
        <w:rPr>
          <w:color w:val="000000"/>
          <w:spacing w:val="-2"/>
          <w:sz w:val="24"/>
          <w:szCs w:val="24"/>
        </w:rPr>
        <w:t xml:space="preserve"> </w:t>
      </w:r>
      <w:r w:rsidR="00D84BEF">
        <w:rPr>
          <w:color w:val="000000"/>
          <w:spacing w:val="-2"/>
          <w:sz w:val="24"/>
          <w:szCs w:val="24"/>
        </w:rPr>
        <w:t xml:space="preserve">часы </w:t>
      </w:r>
      <w:r>
        <w:rPr>
          <w:color w:val="000000"/>
          <w:spacing w:val="-2"/>
          <w:sz w:val="24"/>
          <w:szCs w:val="24"/>
        </w:rPr>
        <w:t xml:space="preserve">по </w:t>
      </w:r>
      <w:proofErr w:type="spellStart"/>
      <w:r>
        <w:rPr>
          <w:color w:val="000000"/>
          <w:spacing w:val="-2"/>
          <w:sz w:val="24"/>
          <w:szCs w:val="24"/>
        </w:rPr>
        <w:t>агропрофилированному</w:t>
      </w:r>
      <w:proofErr w:type="spellEnd"/>
      <w:r>
        <w:rPr>
          <w:color w:val="000000"/>
          <w:spacing w:val="-2"/>
          <w:sz w:val="24"/>
          <w:szCs w:val="24"/>
        </w:rPr>
        <w:t xml:space="preserve">  компоненту </w:t>
      </w:r>
      <w:r w:rsidR="00D84BEF" w:rsidRPr="00D84BEF">
        <w:rPr>
          <w:color w:val="000000"/>
          <w:spacing w:val="-2"/>
          <w:sz w:val="22"/>
        </w:rPr>
        <w:t xml:space="preserve">введены как часть урока.  </w:t>
      </w:r>
    </w:p>
    <w:p w:rsidR="003E61CE" w:rsidRPr="004B32E1" w:rsidRDefault="003E61CE" w:rsidP="008C5ABA">
      <w:pPr>
        <w:ind w:firstLine="708"/>
        <w:jc w:val="both"/>
        <w:rPr>
          <w:color w:val="000000"/>
          <w:spacing w:val="-2"/>
          <w:sz w:val="24"/>
          <w:szCs w:val="24"/>
        </w:rPr>
      </w:pPr>
      <w:r w:rsidRPr="00717748">
        <w:rPr>
          <w:color w:val="000000"/>
          <w:spacing w:val="-2"/>
          <w:sz w:val="24"/>
          <w:szCs w:val="24"/>
        </w:rPr>
        <w:t xml:space="preserve">Рабочая программа составлена в соответствии с учебником: Ю. В. Лебедев. Литература. </w:t>
      </w:r>
      <w:bookmarkStart w:id="0" w:name="_GoBack"/>
      <w:bookmarkEnd w:id="0"/>
      <w:r w:rsidRPr="00717748">
        <w:rPr>
          <w:color w:val="000000"/>
          <w:spacing w:val="-2"/>
          <w:sz w:val="24"/>
          <w:szCs w:val="24"/>
        </w:rPr>
        <w:t>Учебник для общеобразовательных учреждений. Базовый и профильный уровни. В двух частях. 8-е издание, переработанное. Москва «Просвещение», 2006; М. В. Черкезова и др. «Русская литература» 11 класс. Москва «Дрофа».</w:t>
      </w:r>
    </w:p>
    <w:p w:rsidR="003E61CE" w:rsidRPr="00717748" w:rsidRDefault="007C477A" w:rsidP="003E61CE">
      <w:pPr>
        <w:jc w:val="both"/>
        <w:rPr>
          <w:spacing w:val="-6"/>
          <w:sz w:val="24"/>
          <w:szCs w:val="24"/>
        </w:rPr>
      </w:pPr>
      <w:r w:rsidRPr="004B32E1">
        <w:rPr>
          <w:color w:val="000000"/>
          <w:spacing w:val="-2"/>
          <w:sz w:val="24"/>
          <w:szCs w:val="24"/>
        </w:rPr>
        <w:tab/>
      </w:r>
      <w:r w:rsidR="003E61CE" w:rsidRPr="00717748">
        <w:rPr>
          <w:spacing w:val="-6"/>
          <w:sz w:val="24"/>
          <w:szCs w:val="24"/>
        </w:rPr>
        <w:t>Рабочая программа ориентирована на достижение следующих целей:</w:t>
      </w:r>
    </w:p>
    <w:p w:rsidR="003E61CE" w:rsidRPr="00717748" w:rsidRDefault="003E61CE" w:rsidP="003E61CE">
      <w:pPr>
        <w:numPr>
          <w:ilvl w:val="0"/>
          <w:numId w:val="15"/>
        </w:numPr>
        <w:tabs>
          <w:tab w:val="left" w:pos="1069"/>
          <w:tab w:val="left" w:pos="1080"/>
          <w:tab w:val="left" w:pos="1260"/>
        </w:tabs>
        <w:ind w:left="1069" w:hanging="360"/>
        <w:jc w:val="both"/>
        <w:rPr>
          <w:sz w:val="24"/>
          <w:szCs w:val="24"/>
        </w:rPr>
      </w:pPr>
      <w:r w:rsidRPr="00717748">
        <w:rPr>
          <w:b/>
          <w:sz w:val="24"/>
          <w:szCs w:val="24"/>
        </w:rPr>
        <w:t>освоение</w:t>
      </w:r>
      <w:r w:rsidRPr="00717748">
        <w:rPr>
          <w:sz w:val="24"/>
          <w:szCs w:val="24"/>
        </w:rPr>
        <w:t xml:space="preserve"> знаний о современном состоянии развития литературы и методах литературы как науки;</w:t>
      </w:r>
    </w:p>
    <w:p w:rsidR="003E61CE" w:rsidRPr="00717748" w:rsidRDefault="003E61CE" w:rsidP="003E61CE">
      <w:pPr>
        <w:numPr>
          <w:ilvl w:val="0"/>
          <w:numId w:val="15"/>
        </w:numPr>
        <w:tabs>
          <w:tab w:val="left" w:pos="1069"/>
          <w:tab w:val="left" w:pos="1080"/>
          <w:tab w:val="left" w:pos="1260"/>
        </w:tabs>
        <w:ind w:left="1069" w:hanging="360"/>
        <w:jc w:val="both"/>
        <w:rPr>
          <w:sz w:val="24"/>
          <w:szCs w:val="24"/>
        </w:rPr>
      </w:pPr>
      <w:r w:rsidRPr="00717748">
        <w:rPr>
          <w:b/>
          <w:sz w:val="24"/>
          <w:szCs w:val="24"/>
        </w:rPr>
        <w:t xml:space="preserve">знакомство </w:t>
      </w:r>
      <w:r w:rsidRPr="00717748">
        <w:rPr>
          <w:sz w:val="24"/>
          <w:szCs w:val="24"/>
        </w:rPr>
        <w:t>с наиболее важными идеями и достижениями русской литературы, оказавшими определяющее влияние на развитие мировой литературы и культуры;</w:t>
      </w:r>
    </w:p>
    <w:p w:rsidR="003E61CE" w:rsidRPr="00717748" w:rsidRDefault="003E61CE" w:rsidP="003E61CE">
      <w:pPr>
        <w:numPr>
          <w:ilvl w:val="0"/>
          <w:numId w:val="15"/>
        </w:numPr>
        <w:tabs>
          <w:tab w:val="left" w:pos="1069"/>
          <w:tab w:val="left" w:pos="1080"/>
          <w:tab w:val="left" w:pos="1260"/>
        </w:tabs>
        <w:ind w:left="1069" w:hanging="360"/>
        <w:jc w:val="both"/>
        <w:rPr>
          <w:sz w:val="24"/>
          <w:szCs w:val="24"/>
        </w:rPr>
      </w:pPr>
      <w:r w:rsidRPr="00717748">
        <w:rPr>
          <w:b/>
          <w:sz w:val="24"/>
          <w:szCs w:val="24"/>
        </w:rPr>
        <w:t xml:space="preserve">овладение </w:t>
      </w:r>
      <w:r w:rsidRPr="00717748">
        <w:rPr>
          <w:sz w:val="24"/>
          <w:szCs w:val="24"/>
        </w:rPr>
        <w:t>умениями применять полученные знания для объяснения явлений окружающего мира, восприятия информации литературного и общекультурного содержания, получаемой из СМИ, ресурсов Интернета, специальной и научно-популярной литературы;</w:t>
      </w:r>
    </w:p>
    <w:p w:rsidR="003E61CE" w:rsidRPr="00717748" w:rsidRDefault="003E61CE" w:rsidP="003E61CE">
      <w:pPr>
        <w:numPr>
          <w:ilvl w:val="0"/>
          <w:numId w:val="13"/>
        </w:numPr>
        <w:tabs>
          <w:tab w:val="left" w:pos="1069"/>
          <w:tab w:val="left" w:pos="1080"/>
        </w:tabs>
        <w:ind w:left="1069"/>
        <w:jc w:val="both"/>
        <w:rPr>
          <w:sz w:val="24"/>
          <w:szCs w:val="24"/>
        </w:rPr>
      </w:pPr>
      <w:r w:rsidRPr="00717748">
        <w:rPr>
          <w:b/>
          <w:sz w:val="24"/>
          <w:szCs w:val="24"/>
        </w:rPr>
        <w:t xml:space="preserve">развитие </w:t>
      </w:r>
      <w:r w:rsidRPr="00717748">
        <w:rPr>
          <w:sz w:val="24"/>
          <w:szCs w:val="24"/>
        </w:rPr>
        <w:t>интеллектуальных, творческих способностей и критического мышления в ходе проведения простейших наблюдений и исследований, анализа явлений, восприятия и интерпретации литературной и общекультурной информации;</w:t>
      </w:r>
    </w:p>
    <w:p w:rsidR="003E61CE" w:rsidRPr="00717748" w:rsidRDefault="003E61CE" w:rsidP="003E61CE">
      <w:pPr>
        <w:numPr>
          <w:ilvl w:val="0"/>
          <w:numId w:val="14"/>
        </w:numPr>
        <w:tabs>
          <w:tab w:val="left" w:pos="1069"/>
          <w:tab w:val="left" w:pos="1080"/>
        </w:tabs>
        <w:ind w:left="1069"/>
        <w:jc w:val="both"/>
        <w:rPr>
          <w:sz w:val="24"/>
          <w:szCs w:val="24"/>
        </w:rPr>
      </w:pPr>
      <w:r w:rsidRPr="00717748">
        <w:rPr>
          <w:b/>
          <w:sz w:val="24"/>
          <w:szCs w:val="24"/>
        </w:rPr>
        <w:t xml:space="preserve">воспитание </w:t>
      </w:r>
      <w:r w:rsidRPr="00717748">
        <w:rPr>
          <w:sz w:val="24"/>
          <w:szCs w:val="24"/>
        </w:rPr>
        <w:t>убежденности в возможности познания законов развития общества и использования достижений русской литературы для развития цивилизации и повышения качества жизни;</w:t>
      </w:r>
    </w:p>
    <w:p w:rsidR="003E61CE" w:rsidRPr="00717748" w:rsidRDefault="003E61CE" w:rsidP="003E61CE">
      <w:pPr>
        <w:numPr>
          <w:ilvl w:val="0"/>
          <w:numId w:val="14"/>
        </w:numPr>
        <w:tabs>
          <w:tab w:val="left" w:pos="1069"/>
          <w:tab w:val="left" w:pos="1080"/>
        </w:tabs>
        <w:ind w:left="1069"/>
        <w:jc w:val="both"/>
        <w:rPr>
          <w:sz w:val="24"/>
          <w:szCs w:val="24"/>
        </w:rPr>
      </w:pPr>
      <w:r w:rsidRPr="00717748">
        <w:rPr>
          <w:b/>
          <w:sz w:val="24"/>
          <w:szCs w:val="24"/>
        </w:rPr>
        <w:t>применение</w:t>
      </w:r>
      <w:r w:rsidRPr="00717748">
        <w:rPr>
          <w:sz w:val="24"/>
          <w:szCs w:val="24"/>
        </w:rPr>
        <w:t xml:space="preserve"> знаний по литературе в профессиональной деятельности и повседневной жизни для обеспечения безопасности жизнедеятельности; грамотного использования современных технологий; охраны здоровья, окружающей среды.</w:t>
      </w:r>
    </w:p>
    <w:p w:rsidR="003E61CE" w:rsidRPr="00717748" w:rsidRDefault="003E61CE" w:rsidP="003E61CE">
      <w:pPr>
        <w:jc w:val="both"/>
        <w:rPr>
          <w:sz w:val="24"/>
          <w:szCs w:val="24"/>
        </w:rPr>
      </w:pPr>
      <w:r w:rsidRPr="00717748">
        <w:rPr>
          <w:sz w:val="24"/>
          <w:szCs w:val="24"/>
        </w:rPr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3E61CE" w:rsidRPr="00717748" w:rsidRDefault="003E61CE" w:rsidP="003E61CE">
      <w:pPr>
        <w:jc w:val="both"/>
        <w:rPr>
          <w:rFonts w:ascii="àìè â 2006 ãîäó ïðîãðàììû ïî ôè" w:hAnsi="àìè â 2006 ãîäó ïðîãðàììû ïî ôè"/>
          <w:sz w:val="24"/>
          <w:szCs w:val="24"/>
          <w:lang w:eastAsia="ar-SA"/>
        </w:rPr>
      </w:pPr>
      <w:r w:rsidRPr="00717748">
        <w:rPr>
          <w:rFonts w:ascii="àìè â 2006 ãîäó ïðîãðàììû ïî ôè" w:hAnsi="àìè â 2006 ãîäó ïðîãðàììû ïî ôè"/>
          <w:sz w:val="24"/>
          <w:szCs w:val="24"/>
          <w:lang w:eastAsia="ar-SA"/>
        </w:rPr>
        <w:t>Особенность изучения литературы заключается в проведении более глубокого анализа предложенных для освоения произведений, в расширении тематики сочинений, эссе, в целом, в увеличении доли самостоятельной работы обучающихся и различных форм творческой деятельности (подготовки и защиты рефератов, проектов).</w:t>
      </w:r>
    </w:p>
    <w:p w:rsidR="003E61CE" w:rsidRPr="00717748" w:rsidRDefault="003E61CE" w:rsidP="003E61CE">
      <w:pPr>
        <w:jc w:val="both"/>
        <w:rPr>
          <w:sz w:val="24"/>
          <w:szCs w:val="24"/>
        </w:rPr>
      </w:pPr>
      <w:r w:rsidRPr="00717748">
        <w:rPr>
          <w:sz w:val="24"/>
          <w:szCs w:val="24"/>
        </w:rPr>
        <w:t xml:space="preserve">Программа и при базовом обучении предполагает дифференциацию уровней достижения учащимися поставленных целей. Так, уровень функциональной </w:t>
      </w:r>
      <w:proofErr w:type="gramStart"/>
      <w:r w:rsidRPr="00717748">
        <w:rPr>
          <w:sz w:val="24"/>
          <w:szCs w:val="24"/>
        </w:rPr>
        <w:t>грамотности</w:t>
      </w:r>
      <w:proofErr w:type="gramEnd"/>
      <w:r w:rsidRPr="00717748">
        <w:rPr>
          <w:sz w:val="24"/>
          <w:szCs w:val="24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освоении навыков общения с другими людьми. На уровне</w:t>
      </w:r>
      <w:r w:rsidRPr="00717748">
        <w:rPr>
          <w:i/>
          <w:sz w:val="24"/>
          <w:szCs w:val="24"/>
        </w:rPr>
        <w:t xml:space="preserve"> </w:t>
      </w:r>
      <w:r w:rsidRPr="00717748">
        <w:rPr>
          <w:sz w:val="24"/>
          <w:szCs w:val="24"/>
        </w:rPr>
        <w:t>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</w:t>
      </w:r>
    </w:p>
    <w:p w:rsidR="003E61CE" w:rsidRPr="00717748" w:rsidRDefault="003E61CE" w:rsidP="003E61CE">
      <w:pPr>
        <w:jc w:val="both"/>
        <w:rPr>
          <w:sz w:val="24"/>
          <w:szCs w:val="24"/>
        </w:rPr>
      </w:pPr>
      <w:r w:rsidRPr="00717748">
        <w:rPr>
          <w:sz w:val="24"/>
          <w:szCs w:val="24"/>
        </w:rPr>
        <w:t xml:space="preserve">          Программа составлена с учетом необходимости проведения занятий по развитию речи, а также итоговых занятий (сочинения, контрольные работы, семинары и т.д.). Форма проведения таких занятий и их тематика зависят от поставленных преподавателем целей и задач, а также от уровня подготовленности обучающихся. Эти виды работ тесно связаны с изучением литературного произведения, обеспечивают развитие воображения, образного и логического </w:t>
      </w:r>
      <w:r w:rsidRPr="00717748">
        <w:rPr>
          <w:sz w:val="24"/>
          <w:szCs w:val="24"/>
        </w:rPr>
        <w:lastRenderedPageBreak/>
        <w:t>мышления, способствуют формированию у обучающихся умений анализа и оценки литературных произведений.</w:t>
      </w:r>
    </w:p>
    <w:p w:rsidR="003E61CE" w:rsidRPr="00717748" w:rsidRDefault="003E61CE" w:rsidP="003E61CE">
      <w:pPr>
        <w:jc w:val="both"/>
        <w:rPr>
          <w:sz w:val="24"/>
          <w:szCs w:val="24"/>
        </w:rPr>
      </w:pPr>
      <w:r w:rsidRPr="00717748">
        <w:rPr>
          <w:sz w:val="24"/>
          <w:szCs w:val="24"/>
        </w:rPr>
        <w:t>Введение разных видов занятий и заданий исследовательского характера активизирует позицию учащегося – читателя, развивает общие креативные способности.</w:t>
      </w:r>
    </w:p>
    <w:p w:rsidR="003E61CE" w:rsidRPr="00717748" w:rsidRDefault="003E61CE" w:rsidP="007C477A">
      <w:pPr>
        <w:ind w:firstLine="708"/>
        <w:jc w:val="both"/>
        <w:rPr>
          <w:sz w:val="24"/>
          <w:szCs w:val="24"/>
          <w:lang w:eastAsia="ar-SA"/>
        </w:rPr>
      </w:pPr>
      <w:r w:rsidRPr="00717748">
        <w:rPr>
          <w:sz w:val="24"/>
          <w:szCs w:val="24"/>
          <w:lang w:eastAsia="ar-SA"/>
        </w:rPr>
        <w:t>При организации учебного процесса используются следующие виды самостоятельной работы учащихся:</w:t>
      </w:r>
    </w:p>
    <w:p w:rsidR="003E61CE" w:rsidRPr="00717748" w:rsidRDefault="003E61CE" w:rsidP="003E61CE">
      <w:pPr>
        <w:jc w:val="both"/>
        <w:rPr>
          <w:sz w:val="24"/>
          <w:szCs w:val="24"/>
          <w:lang w:eastAsia="ar-SA"/>
        </w:rPr>
      </w:pPr>
      <w:r w:rsidRPr="00717748">
        <w:rPr>
          <w:sz w:val="24"/>
          <w:szCs w:val="24"/>
          <w:lang w:eastAsia="ar-SA"/>
        </w:rPr>
        <w:t>– работа с первоисточниками (конспектирование и реферирование критических статей и литературоведческих текстов);</w:t>
      </w:r>
    </w:p>
    <w:p w:rsidR="003E61CE" w:rsidRPr="00717748" w:rsidRDefault="003E61CE" w:rsidP="003E61CE">
      <w:pPr>
        <w:jc w:val="both"/>
        <w:rPr>
          <w:sz w:val="24"/>
          <w:szCs w:val="24"/>
          <w:lang w:eastAsia="ar-SA"/>
        </w:rPr>
      </w:pPr>
      <w:r w:rsidRPr="00717748">
        <w:rPr>
          <w:sz w:val="24"/>
          <w:szCs w:val="24"/>
          <w:lang w:eastAsia="ar-SA"/>
        </w:rPr>
        <w:t>– подготовка к семинарским занятиям (домашняя подготовка, занятия в библиотеке, работа с электронными каталогами и Интернет-информация);</w:t>
      </w:r>
    </w:p>
    <w:p w:rsidR="003E61CE" w:rsidRPr="00717748" w:rsidRDefault="003E61CE" w:rsidP="003E61CE">
      <w:pPr>
        <w:jc w:val="both"/>
        <w:rPr>
          <w:sz w:val="24"/>
          <w:szCs w:val="24"/>
          <w:lang w:eastAsia="ar-SA"/>
        </w:rPr>
      </w:pPr>
      <w:r w:rsidRPr="00717748">
        <w:rPr>
          <w:sz w:val="24"/>
          <w:szCs w:val="24"/>
          <w:lang w:eastAsia="ar-SA"/>
        </w:rPr>
        <w:t>– составление текстов для самоконтроля;</w:t>
      </w:r>
    </w:p>
    <w:p w:rsidR="003E61CE" w:rsidRPr="00717748" w:rsidRDefault="003E61CE" w:rsidP="003E61CE">
      <w:pPr>
        <w:jc w:val="both"/>
        <w:rPr>
          <w:sz w:val="24"/>
          <w:szCs w:val="24"/>
          <w:lang w:eastAsia="ar-SA"/>
        </w:rPr>
      </w:pPr>
      <w:r w:rsidRPr="00717748">
        <w:rPr>
          <w:sz w:val="24"/>
          <w:szCs w:val="24"/>
          <w:lang w:eastAsia="ar-SA"/>
        </w:rPr>
        <w:t>– составление библиографических карточек по творчеству писателя;</w:t>
      </w:r>
    </w:p>
    <w:p w:rsidR="003E61CE" w:rsidRPr="00717748" w:rsidRDefault="003E61CE" w:rsidP="003E61CE">
      <w:pPr>
        <w:jc w:val="both"/>
        <w:rPr>
          <w:sz w:val="24"/>
          <w:szCs w:val="24"/>
          <w:lang w:eastAsia="ar-SA"/>
        </w:rPr>
      </w:pPr>
      <w:r w:rsidRPr="00717748">
        <w:rPr>
          <w:sz w:val="24"/>
          <w:szCs w:val="24"/>
          <w:lang w:eastAsia="ar-SA"/>
        </w:rPr>
        <w:t>– подготовка рефератов;</w:t>
      </w:r>
    </w:p>
    <w:p w:rsidR="003E61CE" w:rsidRPr="00717748" w:rsidRDefault="003E61CE" w:rsidP="003E61CE">
      <w:pPr>
        <w:jc w:val="both"/>
        <w:rPr>
          <w:sz w:val="24"/>
          <w:szCs w:val="24"/>
          <w:lang w:eastAsia="ar-SA"/>
        </w:rPr>
      </w:pPr>
      <w:r w:rsidRPr="00717748">
        <w:rPr>
          <w:sz w:val="24"/>
          <w:szCs w:val="24"/>
          <w:lang w:eastAsia="ar-SA"/>
        </w:rPr>
        <w:t>– работа со словарями, справочниками, энциклопедиями (сбор и анализ интерпретаций одного из литературоведческих терминов с результирующим выбором и изложением актуального значения).</w:t>
      </w:r>
    </w:p>
    <w:p w:rsidR="003E61CE" w:rsidRPr="004B32E1" w:rsidRDefault="003E61CE" w:rsidP="004B32E1">
      <w:pPr>
        <w:ind w:firstLine="708"/>
        <w:jc w:val="both"/>
        <w:rPr>
          <w:sz w:val="24"/>
          <w:szCs w:val="24"/>
          <w:lang w:eastAsia="ar-SA"/>
        </w:rPr>
      </w:pPr>
      <w:proofErr w:type="gramStart"/>
      <w:r w:rsidRPr="00717748">
        <w:rPr>
          <w:sz w:val="24"/>
          <w:szCs w:val="24"/>
          <w:lang w:eastAsia="ar-SA"/>
        </w:rPr>
        <w:t>При организации контроля используются такие его формы, как сочинения учащихся, зачеты, устные ответы, доклады, рефераты, исследовательские работы, конкурсы сочинений, литературные викторины, литературные турниры и т.д.</w:t>
      </w:r>
      <w:proofErr w:type="gramEnd"/>
    </w:p>
    <w:p w:rsidR="003E61CE" w:rsidRPr="00717748" w:rsidRDefault="003E61CE" w:rsidP="003E61CE">
      <w:pPr>
        <w:jc w:val="center"/>
        <w:rPr>
          <w:b/>
          <w:sz w:val="24"/>
          <w:szCs w:val="24"/>
        </w:rPr>
      </w:pP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i/>
          <w:sz w:val="24"/>
          <w:szCs w:val="24"/>
        </w:rPr>
      </w:pPr>
      <w:r w:rsidRPr="00717748">
        <w:rPr>
          <w:b/>
          <w:bCs/>
          <w:i/>
          <w:color w:val="000000"/>
          <w:sz w:val="24"/>
          <w:szCs w:val="24"/>
        </w:rPr>
        <w:t>Общая характеристика учебного предмета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717748">
        <w:rPr>
          <w:b/>
          <w:bCs/>
          <w:iCs/>
          <w:color w:val="000000"/>
          <w:sz w:val="24"/>
          <w:szCs w:val="24"/>
        </w:rPr>
        <w:t>Литература</w:t>
      </w:r>
      <w:r w:rsidRPr="00717748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717748">
        <w:rPr>
          <w:color w:val="000000"/>
          <w:sz w:val="24"/>
          <w:szCs w:val="24"/>
        </w:rPr>
        <w:t>- базовая учебная дисциплина, формирующая духовный об</w:t>
      </w:r>
      <w:r w:rsidRPr="00717748">
        <w:rPr>
          <w:color w:val="000000"/>
          <w:sz w:val="24"/>
          <w:szCs w:val="24"/>
        </w:rPr>
        <w:softHyphen/>
        <w:t>лик и нравственные ориентиры молодого поколения.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3E61CE" w:rsidRPr="00D84BEF" w:rsidRDefault="003E61CE" w:rsidP="004B32E1">
      <w:pPr>
        <w:shd w:val="clear" w:color="auto" w:fill="FFFFFF"/>
        <w:autoSpaceDE w:val="0"/>
        <w:autoSpaceDN w:val="0"/>
        <w:adjustRightInd w:val="0"/>
        <w:outlineLvl w:val="0"/>
        <w:rPr>
          <w:b/>
          <w:i/>
          <w:color w:val="000000"/>
          <w:sz w:val="24"/>
          <w:szCs w:val="24"/>
        </w:rPr>
      </w:pPr>
      <w:r w:rsidRPr="00717748">
        <w:rPr>
          <w:b/>
          <w:i/>
          <w:color w:val="000000"/>
          <w:sz w:val="24"/>
          <w:szCs w:val="24"/>
        </w:rPr>
        <w:t>Цели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rPr>
          <w:b/>
          <w:i/>
          <w:color w:val="000000"/>
          <w:sz w:val="24"/>
          <w:szCs w:val="24"/>
        </w:rPr>
      </w:pPr>
      <w:r w:rsidRPr="00717748">
        <w:rPr>
          <w:b/>
          <w:i/>
          <w:color w:val="000000"/>
          <w:sz w:val="24"/>
          <w:szCs w:val="24"/>
        </w:rPr>
        <w:t xml:space="preserve">            Изучение литературы на базовом уровне направлено на достижение следующих целей: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17748">
        <w:rPr>
          <w:b/>
          <w:bCs/>
          <w:i/>
          <w:iCs/>
          <w:color w:val="000000"/>
          <w:sz w:val="24"/>
          <w:szCs w:val="24"/>
        </w:rPr>
        <w:t xml:space="preserve">• </w:t>
      </w:r>
      <w:r w:rsidRPr="00717748">
        <w:rPr>
          <w:b/>
          <w:bCs/>
          <w:color w:val="000000"/>
          <w:sz w:val="24"/>
          <w:szCs w:val="24"/>
        </w:rPr>
        <w:t xml:space="preserve">воспитание </w:t>
      </w:r>
      <w:r w:rsidRPr="00717748">
        <w:rPr>
          <w:color w:val="000000"/>
          <w:sz w:val="24"/>
          <w:szCs w:val="24"/>
        </w:rPr>
        <w:t>духовно развитой личности, готовой к самопознанию и само</w:t>
      </w:r>
      <w:r w:rsidRPr="00717748">
        <w:rPr>
          <w:color w:val="000000"/>
          <w:sz w:val="24"/>
          <w:szCs w:val="24"/>
        </w:rPr>
        <w:softHyphen/>
        <w:t>совершенствованию, способной к созидательной деятельности в современ</w:t>
      </w:r>
      <w:r w:rsidRPr="00717748">
        <w:rPr>
          <w:color w:val="000000"/>
          <w:sz w:val="24"/>
          <w:szCs w:val="24"/>
        </w:rPr>
        <w:softHyphen/>
        <w:t>ном мире; формирование гуманистического мировоззрения, национального</w:t>
      </w:r>
      <w:r w:rsidRPr="00717748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•  </w:t>
      </w:r>
      <w:r w:rsidRPr="00717748">
        <w:rPr>
          <w:b/>
          <w:bCs/>
          <w:color w:val="000000"/>
          <w:sz w:val="24"/>
          <w:szCs w:val="24"/>
        </w:rPr>
        <w:t xml:space="preserve">развитие </w:t>
      </w:r>
      <w:r w:rsidRPr="00717748">
        <w:rPr>
          <w:color w:val="000000"/>
          <w:sz w:val="24"/>
          <w:szCs w:val="24"/>
        </w:rPr>
        <w:t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</w:t>
      </w:r>
      <w:r w:rsidRPr="00717748">
        <w:rPr>
          <w:color w:val="000000"/>
          <w:sz w:val="24"/>
          <w:szCs w:val="24"/>
        </w:rPr>
        <w:softHyphen/>
        <w:t>турного процесса; образного и аналитического мышления, литературно-творческих способностей, читательских интересов, художественного вку</w:t>
      </w:r>
      <w:r w:rsidRPr="00717748">
        <w:rPr>
          <w:color w:val="000000"/>
          <w:sz w:val="24"/>
          <w:szCs w:val="24"/>
        </w:rPr>
        <w:softHyphen/>
        <w:t>са; устной и письменной речи учащихся;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•   </w:t>
      </w:r>
      <w:r w:rsidRPr="00717748">
        <w:rPr>
          <w:b/>
          <w:bCs/>
          <w:color w:val="000000"/>
          <w:sz w:val="24"/>
          <w:szCs w:val="24"/>
        </w:rPr>
        <w:t xml:space="preserve">освоение </w:t>
      </w:r>
      <w:r w:rsidRPr="00717748">
        <w:rPr>
          <w:color w:val="000000"/>
          <w:sz w:val="24"/>
          <w:szCs w:val="24"/>
        </w:rPr>
        <w:t>текстов художественных произведений в единстве формы и со</w:t>
      </w:r>
      <w:r w:rsidRPr="00717748">
        <w:rPr>
          <w:color w:val="000000"/>
          <w:sz w:val="24"/>
          <w:szCs w:val="24"/>
        </w:rPr>
        <w:softHyphen/>
        <w:t>держания, историко-литературных сведений и теоретико-литературных понятий; создание общего представления об историко-литературном про</w:t>
      </w:r>
      <w:r w:rsidRPr="00717748">
        <w:rPr>
          <w:color w:val="000000"/>
          <w:sz w:val="24"/>
          <w:szCs w:val="24"/>
        </w:rPr>
        <w:softHyphen/>
        <w:t>цессе и его основных закономерностях, о множественности литературно-художественных стилей;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•  </w:t>
      </w:r>
      <w:r w:rsidRPr="00717748">
        <w:rPr>
          <w:b/>
          <w:bCs/>
          <w:color w:val="000000"/>
          <w:sz w:val="24"/>
          <w:szCs w:val="24"/>
        </w:rPr>
        <w:t xml:space="preserve">совершенствование умений </w:t>
      </w:r>
      <w:r w:rsidRPr="00717748">
        <w:rPr>
          <w:color w:val="000000"/>
          <w:sz w:val="24"/>
          <w:szCs w:val="24"/>
        </w:rPr>
        <w:t>анализа и интерпретации литературного про</w:t>
      </w:r>
      <w:r w:rsidRPr="00717748">
        <w:rPr>
          <w:color w:val="000000"/>
          <w:sz w:val="24"/>
          <w:szCs w:val="24"/>
        </w:rPr>
        <w:softHyphen/>
        <w:t>изведения как художественного целого в его историко-литературной обу</w:t>
      </w:r>
      <w:r w:rsidRPr="00717748">
        <w:rPr>
          <w:color w:val="000000"/>
          <w:sz w:val="24"/>
          <w:szCs w:val="24"/>
        </w:rPr>
        <w:softHyphen/>
        <w:t>словленности и культурном контексте с использованием понятийного язы</w:t>
      </w:r>
      <w:r w:rsidRPr="00717748">
        <w:rPr>
          <w:color w:val="000000"/>
          <w:sz w:val="24"/>
          <w:szCs w:val="24"/>
        </w:rPr>
        <w:softHyphen/>
        <w:t>ка литературоведения; выявления взаимообусловленности элементов фор</w:t>
      </w:r>
      <w:r w:rsidRPr="00717748">
        <w:rPr>
          <w:color w:val="000000"/>
          <w:sz w:val="24"/>
          <w:szCs w:val="24"/>
        </w:rPr>
        <w:softHyphen/>
        <w:t>мы и содержания литературного произведения; формирование умений сравнительно-сопоставительного анализа различных литературных произ</w:t>
      </w:r>
      <w:r w:rsidRPr="00717748">
        <w:rPr>
          <w:color w:val="000000"/>
          <w:sz w:val="24"/>
          <w:szCs w:val="24"/>
        </w:rPr>
        <w:softHyphen/>
        <w:t>ведений и их научных, критических и художественных интерпретаций; па-писания сочинений различных типов; определения и использования необ</w:t>
      </w:r>
      <w:r w:rsidRPr="00717748">
        <w:rPr>
          <w:color w:val="000000"/>
          <w:sz w:val="24"/>
          <w:szCs w:val="24"/>
        </w:rPr>
        <w:softHyphen/>
        <w:t>ходимых источников, включая работу с книгой, поиск информации в биб</w:t>
      </w:r>
      <w:r w:rsidRPr="00717748">
        <w:rPr>
          <w:color w:val="000000"/>
          <w:sz w:val="24"/>
          <w:szCs w:val="24"/>
        </w:rPr>
        <w:softHyphen/>
        <w:t>лиотеке, в ресурсах Интернета и др.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             </w:t>
      </w:r>
      <w:r w:rsidRPr="00717748">
        <w:rPr>
          <w:color w:val="000000"/>
          <w:sz w:val="24"/>
          <w:szCs w:val="24"/>
        </w:rPr>
        <w:tab/>
        <w:t xml:space="preserve"> Основными критериями отбора художест</w:t>
      </w:r>
      <w:r w:rsidRPr="00717748">
        <w:rPr>
          <w:color w:val="000000"/>
          <w:sz w:val="24"/>
          <w:szCs w:val="24"/>
        </w:rPr>
        <w:softHyphen/>
        <w:t>венных произведений для изучения в школе являются их высокая художествен</w:t>
      </w:r>
      <w:r w:rsidRPr="00717748">
        <w:rPr>
          <w:color w:val="000000"/>
          <w:sz w:val="24"/>
          <w:szCs w:val="24"/>
        </w:rPr>
        <w:softHyphen/>
        <w:t>ная ценность, гуманистическая направленность, позитивное влияние на лич</w:t>
      </w:r>
      <w:r w:rsidRPr="00717748">
        <w:rPr>
          <w:color w:val="000000"/>
          <w:sz w:val="24"/>
          <w:szCs w:val="24"/>
        </w:rPr>
        <w:softHyphen/>
        <w:t>ность ученика, соответствие задачам его развития и возрастным особенностям, также культурно-исторические традиции и богатый опыт отечественного обра</w:t>
      </w:r>
      <w:r w:rsidRPr="00717748">
        <w:rPr>
          <w:color w:val="000000"/>
          <w:sz w:val="24"/>
          <w:szCs w:val="24"/>
        </w:rPr>
        <w:softHyphen/>
        <w:t>зования.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                    Курс литературы опирается на следующие </w:t>
      </w:r>
      <w:r w:rsidRPr="00717748">
        <w:rPr>
          <w:b/>
          <w:i/>
          <w:color w:val="000000"/>
          <w:sz w:val="24"/>
          <w:szCs w:val="24"/>
        </w:rPr>
        <w:t>виды деятельности по освоению содержания художественных произведений и теоретико-литературных понятий: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lastRenderedPageBreak/>
        <w:t>-  осознанное, творческое чтение художественных произведений разных жанров;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 </w:t>
      </w:r>
      <w:r w:rsidRPr="00717748">
        <w:rPr>
          <w:color w:val="000000"/>
          <w:sz w:val="24"/>
          <w:szCs w:val="24"/>
        </w:rPr>
        <w:tab/>
        <w:t>-  выразительное чтение;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-  различные виды пересказа;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-  заучивание наизусть стихотворных текстов;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17748">
        <w:rPr>
          <w:color w:val="000000"/>
          <w:sz w:val="24"/>
          <w:szCs w:val="24"/>
        </w:rPr>
        <w:t>- определение принадлежности литературного (фольклорного) текста к то</w:t>
      </w:r>
      <w:r w:rsidRPr="00717748">
        <w:rPr>
          <w:color w:val="000000"/>
          <w:sz w:val="24"/>
          <w:szCs w:val="24"/>
        </w:rPr>
        <w:softHyphen/>
        <w:t>му или иному роду и жанру;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- анализ текста, выявляющий авторский замысел и различные средства его воплощения; определение мотивов поступков героев и сущности конфлик</w:t>
      </w:r>
      <w:r w:rsidRPr="00717748">
        <w:rPr>
          <w:color w:val="000000"/>
          <w:sz w:val="24"/>
          <w:szCs w:val="24"/>
        </w:rPr>
        <w:softHyphen/>
        <w:t>та;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-  устные и письменные интерпретации художественного произведения;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-   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- самостоятельный поиск ответа на проблемный вопрос, комментирование художественного текста, установление связи литературы с другими видами искусств и историей;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-   участие в дискуссии, утверждение и доказательство своей точки зрения с учетом мнения оппонента;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17748">
        <w:rPr>
          <w:color w:val="000000"/>
          <w:sz w:val="24"/>
          <w:szCs w:val="24"/>
        </w:rPr>
        <w:t>- подготовка рефератов, докладов; напи</w:t>
      </w:r>
      <w:r w:rsidRPr="00717748">
        <w:rPr>
          <w:color w:val="000000"/>
          <w:sz w:val="24"/>
          <w:szCs w:val="24"/>
        </w:rPr>
        <w:softHyphen/>
        <w:t>сание сочинений на основе и по мотивам литературных произведений.</w:t>
      </w:r>
    </w:p>
    <w:p w:rsidR="003E61CE" w:rsidRPr="00D84BEF" w:rsidRDefault="003E61CE" w:rsidP="003E61C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outlineLvl w:val="0"/>
        <w:rPr>
          <w:b/>
          <w:bCs/>
          <w:i/>
          <w:color w:val="000000"/>
          <w:sz w:val="24"/>
          <w:szCs w:val="24"/>
        </w:rPr>
      </w:pPr>
      <w:proofErr w:type="spellStart"/>
      <w:r w:rsidRPr="00717748">
        <w:rPr>
          <w:b/>
          <w:bCs/>
          <w:i/>
          <w:color w:val="000000"/>
          <w:sz w:val="24"/>
          <w:szCs w:val="24"/>
        </w:rPr>
        <w:t>Общеучебные</w:t>
      </w:r>
      <w:proofErr w:type="spellEnd"/>
      <w:r w:rsidR="007C477A">
        <w:rPr>
          <w:b/>
          <w:bCs/>
          <w:i/>
          <w:color w:val="000000"/>
          <w:sz w:val="24"/>
          <w:szCs w:val="24"/>
        </w:rPr>
        <w:t xml:space="preserve"> </w:t>
      </w:r>
      <w:r w:rsidRPr="00717748">
        <w:rPr>
          <w:b/>
          <w:bCs/>
          <w:i/>
          <w:color w:val="000000"/>
          <w:sz w:val="24"/>
          <w:szCs w:val="24"/>
        </w:rPr>
        <w:t xml:space="preserve"> умения, навыки и способы деятельности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center"/>
        <w:rPr>
          <w:i/>
          <w:sz w:val="24"/>
          <w:szCs w:val="24"/>
        </w:rPr>
      </w:pP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717748">
        <w:rPr>
          <w:color w:val="000000"/>
          <w:sz w:val="24"/>
          <w:szCs w:val="24"/>
        </w:rPr>
        <w:t>обще</w:t>
      </w:r>
      <w:r w:rsidRPr="00717748">
        <w:rPr>
          <w:color w:val="000000"/>
          <w:sz w:val="24"/>
          <w:szCs w:val="24"/>
        </w:rPr>
        <w:softHyphen/>
        <w:t>учебных</w:t>
      </w:r>
      <w:proofErr w:type="spellEnd"/>
      <w:r w:rsidRPr="00717748">
        <w:rPr>
          <w:color w:val="000000"/>
          <w:sz w:val="24"/>
          <w:szCs w:val="24"/>
        </w:rPr>
        <w:t xml:space="preserve">   умений и навыков, универсальных способов деятельности и ключевых компетенций. В этом направлении приоритетами для учебного предмета "Лите</w:t>
      </w:r>
      <w:r w:rsidRPr="00717748">
        <w:rPr>
          <w:color w:val="000000"/>
          <w:sz w:val="24"/>
          <w:szCs w:val="24"/>
        </w:rPr>
        <w:softHyphen/>
        <w:t>ратура" на этапе среднего (полного) общего образования являются: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      • поиск и выделение значимых функциональных связей и отношений между частями целого, выделение характерных причинно-следственных связей,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•  сравнение, сопоставление, классификация,</w:t>
      </w:r>
      <w:r w:rsidRPr="00717748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17748">
        <w:rPr>
          <w:color w:val="000000"/>
          <w:sz w:val="24"/>
          <w:szCs w:val="24"/>
        </w:rPr>
        <w:t>самостоятельное выполнение различных творческих работ;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•  способность устно и письменно передавать содержание текста в сжатом или развернутом виде,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• осознанное беглое чтение, проведение информационно-смыслового анали</w:t>
      </w:r>
      <w:r w:rsidRPr="00717748">
        <w:rPr>
          <w:color w:val="000000"/>
          <w:sz w:val="24"/>
          <w:szCs w:val="24"/>
        </w:rPr>
        <w:softHyphen/>
        <w:t>за текста, использование различных видов чтения (ознакомительное, про</w:t>
      </w:r>
      <w:r w:rsidRPr="00717748">
        <w:rPr>
          <w:color w:val="000000"/>
          <w:sz w:val="24"/>
          <w:szCs w:val="24"/>
        </w:rPr>
        <w:softHyphen/>
        <w:t>смотровое, поисковое и др.),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• владение монологической и диалогической речью, умение перефразиро</w:t>
      </w:r>
      <w:r w:rsidRPr="00717748">
        <w:rPr>
          <w:color w:val="000000"/>
          <w:sz w:val="24"/>
          <w:szCs w:val="24"/>
        </w:rPr>
        <w:softHyphen/>
        <w:t>вать мысль, выбор и использование выразительных средств языка и знако</w:t>
      </w:r>
      <w:r w:rsidRPr="00717748">
        <w:rPr>
          <w:color w:val="000000"/>
          <w:sz w:val="24"/>
          <w:szCs w:val="24"/>
        </w:rPr>
        <w:softHyphen/>
        <w:t>вых систем (текст, таблица, схема, аудиовизуальный ряд и др.) в соответ</w:t>
      </w:r>
      <w:r w:rsidRPr="00717748">
        <w:rPr>
          <w:color w:val="000000"/>
          <w:sz w:val="24"/>
          <w:szCs w:val="24"/>
        </w:rPr>
        <w:softHyphen/>
        <w:t>ствии с коммуникативной задачей,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•  составление плана, тезисов, конспекта,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• подбор аргументов, формулирование выводов, отражение в устной или письменной форме результатов своей деятельности,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• использование для решения познавательных и коммуникативных задач различных источников информации, включая энциклопедии, словари, Ин</w:t>
      </w:r>
      <w:r w:rsidRPr="00717748">
        <w:rPr>
          <w:color w:val="000000"/>
          <w:sz w:val="24"/>
          <w:szCs w:val="24"/>
        </w:rPr>
        <w:softHyphen/>
        <w:t>тернет-ресурсы и др. базы данных,</w:t>
      </w:r>
    </w:p>
    <w:p w:rsidR="003E61CE" w:rsidRPr="00717748" w:rsidRDefault="003E61CE" w:rsidP="003E61CE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17748">
        <w:rPr>
          <w:color w:val="000000"/>
          <w:sz w:val="24"/>
          <w:szCs w:val="24"/>
        </w:rPr>
        <w:t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3E61CE" w:rsidRPr="00717748" w:rsidRDefault="003E61CE" w:rsidP="003E61CE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</w:rPr>
      </w:pPr>
      <w:r w:rsidRPr="00717748">
        <w:rPr>
          <w:b/>
          <w:bCs/>
          <w:i/>
          <w:iCs/>
          <w:color w:val="000000"/>
          <w:sz w:val="24"/>
          <w:szCs w:val="24"/>
        </w:rPr>
        <w:t>Результаты обучения</w:t>
      </w:r>
    </w:p>
    <w:p w:rsidR="003E61CE" w:rsidRPr="00717748" w:rsidRDefault="003E61CE" w:rsidP="003E61CE">
      <w:pPr>
        <w:shd w:val="clear" w:color="auto" w:fill="FFFFFF"/>
        <w:spacing w:before="100" w:beforeAutospacing="1"/>
        <w:rPr>
          <w:color w:val="000000"/>
          <w:sz w:val="24"/>
          <w:szCs w:val="24"/>
        </w:rPr>
      </w:pPr>
      <w:r w:rsidRPr="00717748">
        <w:rPr>
          <w:color w:val="000000"/>
          <w:sz w:val="24"/>
          <w:szCs w:val="24"/>
        </w:rPr>
        <w:t>Результаты изучения курса «Литература» приведены в разделе «Требова</w:t>
      </w:r>
      <w:r w:rsidRPr="00717748">
        <w:rPr>
          <w:color w:val="000000"/>
          <w:sz w:val="24"/>
          <w:szCs w:val="24"/>
        </w:rPr>
        <w:softHyphen/>
        <w:t xml:space="preserve">ния к уровню подготовки выпускников», который полностью соответствует стандарту. </w:t>
      </w:r>
      <w:proofErr w:type="gramStart"/>
      <w:r w:rsidRPr="00717748">
        <w:rPr>
          <w:color w:val="000000"/>
          <w:sz w:val="24"/>
          <w:szCs w:val="24"/>
        </w:rPr>
        <w:t>Требования направлены на реализацию деятельного, практико-ориентированного и личностно ориентированного подходов; освоение учащи</w:t>
      </w:r>
      <w:r w:rsidRPr="00717748">
        <w:rPr>
          <w:color w:val="000000"/>
          <w:sz w:val="24"/>
          <w:szCs w:val="24"/>
        </w:rPr>
        <w:softHyphen/>
        <w:t>мися интеллектуальной и практической деятельности; овладение знаниями и умениями, востребованными в повседневной жизни, позволяющими ориенти</w:t>
      </w:r>
      <w:r w:rsidRPr="00717748">
        <w:rPr>
          <w:color w:val="000000"/>
          <w:sz w:val="24"/>
          <w:szCs w:val="24"/>
        </w:rPr>
        <w:softHyphen/>
        <w:t>роваться в окружающем мире, значимыми для сохранения окружающей среды и собственного здоровья.</w:t>
      </w:r>
      <w:proofErr w:type="gramEnd"/>
    </w:p>
    <w:p w:rsidR="003E61CE" w:rsidRPr="00717748" w:rsidRDefault="003E61CE" w:rsidP="003E61CE">
      <w:pPr>
        <w:shd w:val="clear" w:color="auto" w:fill="FFFFFF"/>
        <w:spacing w:before="100" w:beforeAutospacing="1"/>
        <w:rPr>
          <w:color w:val="000000"/>
          <w:sz w:val="24"/>
          <w:szCs w:val="24"/>
        </w:rPr>
      </w:pPr>
      <w:r w:rsidRPr="00717748">
        <w:rPr>
          <w:color w:val="000000"/>
          <w:sz w:val="24"/>
          <w:szCs w:val="24"/>
        </w:rPr>
        <w:t xml:space="preserve">Рубрика </w:t>
      </w:r>
      <w:r w:rsidRPr="00717748">
        <w:rPr>
          <w:b/>
          <w:bCs/>
          <w:i/>
          <w:iCs/>
          <w:color w:val="000000"/>
          <w:sz w:val="24"/>
          <w:szCs w:val="24"/>
        </w:rPr>
        <w:t xml:space="preserve">«Знать/понимать» </w:t>
      </w:r>
      <w:r w:rsidRPr="00717748">
        <w:rPr>
          <w:color w:val="000000"/>
          <w:sz w:val="24"/>
          <w:szCs w:val="24"/>
        </w:rPr>
        <w:t>включает требования к учебному материалу, который усваиваются и воспроизводятся учащимися.</w:t>
      </w:r>
    </w:p>
    <w:p w:rsidR="003E61CE" w:rsidRPr="004B32E1" w:rsidRDefault="003E61CE" w:rsidP="004B32E1">
      <w:pPr>
        <w:shd w:val="clear" w:color="auto" w:fill="FFFFFF"/>
        <w:spacing w:before="100" w:beforeAutospacing="1"/>
        <w:rPr>
          <w:color w:val="000000"/>
          <w:sz w:val="24"/>
          <w:szCs w:val="24"/>
        </w:rPr>
      </w:pPr>
      <w:r w:rsidRPr="00717748">
        <w:rPr>
          <w:color w:val="000000"/>
          <w:sz w:val="24"/>
          <w:szCs w:val="24"/>
        </w:rPr>
        <w:lastRenderedPageBreak/>
        <w:t xml:space="preserve">Рубрика </w:t>
      </w:r>
      <w:r w:rsidRPr="00717748">
        <w:rPr>
          <w:b/>
          <w:bCs/>
          <w:i/>
          <w:iCs/>
          <w:color w:val="000000"/>
          <w:sz w:val="24"/>
          <w:szCs w:val="24"/>
        </w:rPr>
        <w:t>«Уметь</w:t>
      </w:r>
      <w:r w:rsidRPr="00717748">
        <w:rPr>
          <w:i/>
          <w:iCs/>
          <w:color w:val="000000"/>
          <w:sz w:val="24"/>
          <w:szCs w:val="24"/>
        </w:rPr>
        <w:t xml:space="preserve">» </w:t>
      </w:r>
      <w:r w:rsidRPr="00717748">
        <w:rPr>
          <w:color w:val="000000"/>
          <w:sz w:val="24"/>
          <w:szCs w:val="24"/>
        </w:rPr>
        <w:t>включает требования, основанные на более сложных видах деятельности, в том числе творческой: воспроизводить содержание тек</w:t>
      </w:r>
      <w:r w:rsidRPr="00717748">
        <w:rPr>
          <w:color w:val="000000"/>
          <w:sz w:val="24"/>
          <w:szCs w:val="24"/>
        </w:rPr>
        <w:softHyphen/>
        <w:t>ста, анализировать и интерпретировать произведение, используя сведения по исто</w:t>
      </w:r>
      <w:r w:rsidRPr="00717748">
        <w:rPr>
          <w:color w:val="000000"/>
          <w:sz w:val="24"/>
          <w:szCs w:val="24"/>
        </w:rPr>
        <w:softHyphen/>
        <w:t>рии и теории литературы; соотносить художественную литературу с общест</w:t>
      </w:r>
      <w:r w:rsidRPr="00717748">
        <w:rPr>
          <w:color w:val="000000"/>
          <w:sz w:val="24"/>
          <w:szCs w:val="24"/>
        </w:rPr>
        <w:softHyphen/>
        <w:t>венной жизнью и культурой; выявлять «сквозные» темы и ключевые проблемы русской литературы; соотносить произведение с литературным направлением эпохи; определять род и жанр произведения; выявлять авторскую позицию, оценивать и сопоставлять, выделять и формулировать, характеризовать и опре</w:t>
      </w:r>
      <w:r w:rsidRPr="00717748">
        <w:rPr>
          <w:color w:val="000000"/>
          <w:sz w:val="24"/>
          <w:szCs w:val="24"/>
        </w:rPr>
        <w:softHyphen/>
        <w:t>делять, выразительно читать и владеть различными видами пересказа, строить устные и письменные высказывания, участвовать в диалоге, понимать чужую точку зрения и аргументировано отстаивать свою, составлять планы и тезисы статей на литературные темы, пи</w:t>
      </w:r>
      <w:r w:rsidRPr="00717748">
        <w:rPr>
          <w:color w:val="000000"/>
          <w:sz w:val="24"/>
          <w:szCs w:val="24"/>
        </w:rPr>
        <w:softHyphen/>
        <w:t>сать рецензии на прочитанные произведения и сочинения разных жанров на ли</w:t>
      </w:r>
      <w:r w:rsidRPr="00717748">
        <w:rPr>
          <w:color w:val="000000"/>
          <w:sz w:val="24"/>
          <w:szCs w:val="24"/>
        </w:rPr>
        <w:softHyphen/>
        <w:t>тературные темы.</w:t>
      </w:r>
    </w:p>
    <w:p w:rsidR="004B32E1" w:rsidRPr="00D84BEF" w:rsidRDefault="004B32E1" w:rsidP="003E61CE">
      <w:pPr>
        <w:jc w:val="center"/>
        <w:rPr>
          <w:b/>
          <w:sz w:val="22"/>
        </w:rPr>
      </w:pPr>
    </w:p>
    <w:p w:rsidR="003E61CE" w:rsidRPr="004B32E1" w:rsidRDefault="003E61CE" w:rsidP="003E61CE">
      <w:pPr>
        <w:jc w:val="center"/>
        <w:rPr>
          <w:b/>
          <w:sz w:val="22"/>
        </w:rPr>
      </w:pPr>
      <w:r w:rsidRPr="004B32E1">
        <w:rPr>
          <w:b/>
          <w:sz w:val="22"/>
        </w:rPr>
        <w:t>ТРЕБОВАНИЯ К УРОВНЮ ПОДГОТОВКИ ВЫПУСКНИКОВ</w:t>
      </w:r>
    </w:p>
    <w:p w:rsidR="003E61CE" w:rsidRPr="00C341D4" w:rsidRDefault="003E61CE" w:rsidP="003E61CE">
      <w:pPr>
        <w:ind w:firstLine="539"/>
        <w:jc w:val="both"/>
        <w:rPr>
          <w:b/>
          <w:i/>
          <w:sz w:val="8"/>
          <w:szCs w:val="10"/>
        </w:rPr>
      </w:pPr>
    </w:p>
    <w:p w:rsidR="003E61CE" w:rsidRPr="00C341D4" w:rsidRDefault="003E61CE" w:rsidP="003E61CE">
      <w:pPr>
        <w:ind w:firstLine="539"/>
        <w:jc w:val="both"/>
        <w:rPr>
          <w:b/>
          <w:i/>
          <w:sz w:val="24"/>
        </w:rPr>
      </w:pPr>
      <w:r w:rsidRPr="00C341D4">
        <w:rPr>
          <w:b/>
          <w:i/>
          <w:sz w:val="24"/>
        </w:rPr>
        <w:t>В результате изучения литературы на базовом уровне ученик должен</w:t>
      </w:r>
    </w:p>
    <w:p w:rsidR="003E61CE" w:rsidRPr="00C341D4" w:rsidRDefault="003E61CE" w:rsidP="003E61CE">
      <w:pPr>
        <w:ind w:firstLine="540"/>
        <w:jc w:val="both"/>
        <w:rPr>
          <w:b/>
          <w:sz w:val="8"/>
          <w:szCs w:val="10"/>
        </w:rPr>
      </w:pPr>
    </w:p>
    <w:p w:rsidR="003E61CE" w:rsidRPr="00C341D4" w:rsidRDefault="003E61CE" w:rsidP="003E61CE">
      <w:pPr>
        <w:ind w:firstLine="540"/>
        <w:jc w:val="both"/>
        <w:rPr>
          <w:b/>
          <w:sz w:val="24"/>
        </w:rPr>
      </w:pPr>
      <w:r w:rsidRPr="00C341D4">
        <w:rPr>
          <w:b/>
          <w:sz w:val="24"/>
        </w:rPr>
        <w:t>знать/понимать</w:t>
      </w:r>
    </w:p>
    <w:p w:rsidR="003E61CE" w:rsidRPr="00C341D4" w:rsidRDefault="003E61CE" w:rsidP="003E61CE">
      <w:pPr>
        <w:numPr>
          <w:ilvl w:val="0"/>
          <w:numId w:val="18"/>
        </w:numPr>
        <w:tabs>
          <w:tab w:val="clear" w:pos="2520"/>
          <w:tab w:val="num" w:pos="1080"/>
        </w:tabs>
        <w:ind w:hanging="1620"/>
        <w:rPr>
          <w:sz w:val="24"/>
        </w:rPr>
      </w:pPr>
      <w:r w:rsidRPr="00C341D4">
        <w:rPr>
          <w:sz w:val="24"/>
        </w:rPr>
        <w:t>образную природу словесного искусства;</w:t>
      </w:r>
    </w:p>
    <w:p w:rsidR="003E61CE" w:rsidRPr="00C341D4" w:rsidRDefault="003E61CE" w:rsidP="003E61CE">
      <w:pPr>
        <w:numPr>
          <w:ilvl w:val="0"/>
          <w:numId w:val="18"/>
        </w:numPr>
        <w:tabs>
          <w:tab w:val="clear" w:pos="2520"/>
          <w:tab w:val="num" w:pos="1080"/>
        </w:tabs>
        <w:ind w:hanging="1620"/>
        <w:rPr>
          <w:sz w:val="24"/>
        </w:rPr>
      </w:pPr>
      <w:r w:rsidRPr="00C341D4">
        <w:rPr>
          <w:sz w:val="24"/>
        </w:rPr>
        <w:t>содержание изученных литературных произведений;</w:t>
      </w:r>
    </w:p>
    <w:p w:rsidR="003E61CE" w:rsidRPr="00C341D4" w:rsidRDefault="003E61CE" w:rsidP="003E61CE">
      <w:pPr>
        <w:numPr>
          <w:ilvl w:val="0"/>
          <w:numId w:val="18"/>
        </w:numPr>
        <w:tabs>
          <w:tab w:val="clear" w:pos="2520"/>
          <w:tab w:val="num" w:pos="1080"/>
        </w:tabs>
        <w:ind w:hanging="1620"/>
        <w:rPr>
          <w:sz w:val="24"/>
        </w:rPr>
      </w:pPr>
      <w:r w:rsidRPr="00C341D4">
        <w:rPr>
          <w:sz w:val="24"/>
        </w:rPr>
        <w:t xml:space="preserve">основные факты жизни и творчества писателей-классиков </w:t>
      </w:r>
      <w:r w:rsidRPr="00C341D4">
        <w:rPr>
          <w:sz w:val="24"/>
          <w:lang w:val="en-US"/>
        </w:rPr>
        <w:t>XIX</w:t>
      </w:r>
      <w:r w:rsidRPr="00C341D4">
        <w:rPr>
          <w:sz w:val="24"/>
        </w:rPr>
        <w:t>-</w:t>
      </w:r>
      <w:r w:rsidRPr="00C341D4">
        <w:rPr>
          <w:sz w:val="24"/>
          <w:lang w:val="en-US"/>
        </w:rPr>
        <w:t>XX</w:t>
      </w:r>
      <w:r w:rsidRPr="00C341D4">
        <w:rPr>
          <w:sz w:val="24"/>
        </w:rPr>
        <w:t xml:space="preserve"> вв.;</w:t>
      </w:r>
    </w:p>
    <w:p w:rsidR="003E61CE" w:rsidRPr="00C341D4" w:rsidRDefault="003E61CE" w:rsidP="003E61CE">
      <w:pPr>
        <w:numPr>
          <w:ilvl w:val="0"/>
          <w:numId w:val="18"/>
        </w:numPr>
        <w:tabs>
          <w:tab w:val="clear" w:pos="2520"/>
          <w:tab w:val="num" w:pos="1080"/>
        </w:tabs>
        <w:ind w:hanging="1620"/>
        <w:rPr>
          <w:sz w:val="24"/>
        </w:rPr>
      </w:pPr>
      <w:r w:rsidRPr="00C341D4">
        <w:rPr>
          <w:sz w:val="24"/>
        </w:rPr>
        <w:t>основные закономерности историко-литературного процесса и черты литературных направлений;</w:t>
      </w:r>
    </w:p>
    <w:p w:rsidR="003E61CE" w:rsidRPr="00C341D4" w:rsidRDefault="003E61CE" w:rsidP="003E61CE">
      <w:pPr>
        <w:numPr>
          <w:ilvl w:val="0"/>
          <w:numId w:val="18"/>
        </w:numPr>
        <w:tabs>
          <w:tab w:val="clear" w:pos="2520"/>
          <w:tab w:val="num" w:pos="1080"/>
        </w:tabs>
        <w:ind w:hanging="1620"/>
        <w:rPr>
          <w:sz w:val="24"/>
        </w:rPr>
      </w:pPr>
      <w:r w:rsidRPr="00C341D4">
        <w:rPr>
          <w:sz w:val="24"/>
        </w:rPr>
        <w:t xml:space="preserve">основные теоретико-литературные понятия; </w:t>
      </w:r>
    </w:p>
    <w:p w:rsidR="003E61CE" w:rsidRPr="00C341D4" w:rsidRDefault="003E61CE" w:rsidP="003E61CE">
      <w:pPr>
        <w:ind w:firstLine="539"/>
        <w:jc w:val="both"/>
        <w:rPr>
          <w:b/>
          <w:sz w:val="8"/>
          <w:szCs w:val="10"/>
        </w:rPr>
      </w:pPr>
    </w:p>
    <w:p w:rsidR="003E61CE" w:rsidRPr="00C341D4" w:rsidRDefault="003E61CE" w:rsidP="003E61CE">
      <w:pPr>
        <w:ind w:firstLine="539"/>
        <w:jc w:val="both"/>
        <w:rPr>
          <w:sz w:val="24"/>
        </w:rPr>
      </w:pPr>
      <w:r w:rsidRPr="00C341D4">
        <w:rPr>
          <w:b/>
          <w:sz w:val="24"/>
        </w:rPr>
        <w:t>уметь</w:t>
      </w:r>
    </w:p>
    <w:p w:rsidR="003E61CE" w:rsidRPr="00C341D4" w:rsidRDefault="003E61CE" w:rsidP="003E61CE">
      <w:pPr>
        <w:numPr>
          <w:ilvl w:val="0"/>
          <w:numId w:val="16"/>
        </w:numPr>
        <w:tabs>
          <w:tab w:val="clear" w:pos="567"/>
          <w:tab w:val="num" w:pos="1080"/>
        </w:tabs>
        <w:ind w:left="1080" w:hanging="180"/>
        <w:jc w:val="both"/>
        <w:rPr>
          <w:sz w:val="24"/>
        </w:rPr>
      </w:pPr>
      <w:r w:rsidRPr="00C341D4">
        <w:rPr>
          <w:sz w:val="24"/>
        </w:rPr>
        <w:t>воспроизводить содержание литературного произведения;</w:t>
      </w:r>
    </w:p>
    <w:p w:rsidR="003E61CE" w:rsidRPr="00C341D4" w:rsidRDefault="003E61CE" w:rsidP="003E61CE">
      <w:pPr>
        <w:numPr>
          <w:ilvl w:val="0"/>
          <w:numId w:val="19"/>
        </w:numPr>
        <w:ind w:left="1080" w:hanging="180"/>
        <w:jc w:val="both"/>
        <w:rPr>
          <w:sz w:val="24"/>
        </w:rPr>
      </w:pPr>
      <w:r w:rsidRPr="00C341D4">
        <w:rPr>
          <w:sz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3E61CE" w:rsidRPr="00C341D4" w:rsidRDefault="003E61CE" w:rsidP="003E61CE">
      <w:pPr>
        <w:numPr>
          <w:ilvl w:val="0"/>
          <w:numId w:val="19"/>
        </w:numPr>
        <w:ind w:left="1080" w:hanging="180"/>
        <w:jc w:val="both"/>
        <w:rPr>
          <w:sz w:val="24"/>
        </w:rPr>
      </w:pPr>
      <w:r w:rsidRPr="00C341D4">
        <w:rPr>
          <w:sz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3E61CE" w:rsidRPr="00C341D4" w:rsidRDefault="003E61CE" w:rsidP="003E61CE">
      <w:pPr>
        <w:numPr>
          <w:ilvl w:val="0"/>
          <w:numId w:val="19"/>
        </w:numPr>
        <w:ind w:left="1080" w:hanging="180"/>
        <w:jc w:val="both"/>
        <w:rPr>
          <w:sz w:val="24"/>
        </w:rPr>
      </w:pPr>
      <w:r w:rsidRPr="00C341D4">
        <w:rPr>
          <w:sz w:val="24"/>
        </w:rPr>
        <w:t>определять род и жанр произведения;</w:t>
      </w:r>
    </w:p>
    <w:p w:rsidR="003E61CE" w:rsidRPr="00C341D4" w:rsidRDefault="003E61CE" w:rsidP="003E61CE">
      <w:pPr>
        <w:numPr>
          <w:ilvl w:val="0"/>
          <w:numId w:val="19"/>
        </w:numPr>
        <w:ind w:left="1080" w:hanging="180"/>
        <w:jc w:val="both"/>
        <w:rPr>
          <w:sz w:val="24"/>
        </w:rPr>
      </w:pPr>
      <w:r w:rsidRPr="00C341D4">
        <w:rPr>
          <w:sz w:val="24"/>
        </w:rPr>
        <w:t>сопоставлять литературные произведения;</w:t>
      </w:r>
    </w:p>
    <w:p w:rsidR="003E61CE" w:rsidRPr="00C341D4" w:rsidRDefault="003E61CE" w:rsidP="003E61CE">
      <w:pPr>
        <w:numPr>
          <w:ilvl w:val="0"/>
          <w:numId w:val="19"/>
        </w:numPr>
        <w:ind w:left="1080" w:hanging="180"/>
        <w:jc w:val="both"/>
        <w:rPr>
          <w:sz w:val="24"/>
        </w:rPr>
      </w:pPr>
      <w:r w:rsidRPr="00C341D4">
        <w:rPr>
          <w:sz w:val="24"/>
        </w:rPr>
        <w:t xml:space="preserve">выявлять авторскую позицию; </w:t>
      </w:r>
    </w:p>
    <w:p w:rsidR="003E61CE" w:rsidRPr="00C341D4" w:rsidRDefault="003E61CE" w:rsidP="003E61CE">
      <w:pPr>
        <w:numPr>
          <w:ilvl w:val="0"/>
          <w:numId w:val="19"/>
        </w:numPr>
        <w:ind w:left="1080" w:hanging="180"/>
        <w:jc w:val="both"/>
        <w:rPr>
          <w:sz w:val="24"/>
        </w:rPr>
      </w:pPr>
      <w:r w:rsidRPr="00C341D4">
        <w:rPr>
          <w:sz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3E61CE" w:rsidRPr="00C341D4" w:rsidRDefault="003E61CE" w:rsidP="003E61CE">
      <w:pPr>
        <w:numPr>
          <w:ilvl w:val="0"/>
          <w:numId w:val="19"/>
        </w:numPr>
        <w:ind w:left="1080" w:hanging="180"/>
        <w:jc w:val="both"/>
        <w:rPr>
          <w:sz w:val="24"/>
        </w:rPr>
      </w:pPr>
      <w:r w:rsidRPr="00C341D4">
        <w:rPr>
          <w:sz w:val="24"/>
        </w:rPr>
        <w:t>аргументировано формулировать свое отношение к прочитанному произведению;</w:t>
      </w:r>
    </w:p>
    <w:p w:rsidR="003E61CE" w:rsidRPr="00C341D4" w:rsidRDefault="003E61CE" w:rsidP="003E61CE">
      <w:pPr>
        <w:numPr>
          <w:ilvl w:val="0"/>
          <w:numId w:val="19"/>
        </w:numPr>
        <w:ind w:left="1080" w:hanging="180"/>
        <w:jc w:val="both"/>
        <w:rPr>
          <w:sz w:val="24"/>
        </w:rPr>
      </w:pPr>
      <w:r w:rsidRPr="00C341D4">
        <w:rPr>
          <w:sz w:val="24"/>
        </w:rPr>
        <w:t>писать рецензии на прочитанные произведения и сочинения разных жанров на литературные темы.</w:t>
      </w:r>
    </w:p>
    <w:p w:rsidR="003E61CE" w:rsidRPr="00C341D4" w:rsidRDefault="003E61CE" w:rsidP="003E61CE">
      <w:pPr>
        <w:jc w:val="both"/>
        <w:rPr>
          <w:b/>
          <w:sz w:val="8"/>
          <w:szCs w:val="10"/>
        </w:rPr>
      </w:pPr>
    </w:p>
    <w:p w:rsidR="003E61CE" w:rsidRPr="00C341D4" w:rsidRDefault="003E61CE" w:rsidP="003E61CE">
      <w:pPr>
        <w:ind w:firstLine="540"/>
        <w:jc w:val="both"/>
        <w:rPr>
          <w:sz w:val="24"/>
        </w:rPr>
      </w:pPr>
      <w:r w:rsidRPr="00C341D4">
        <w:rPr>
          <w:b/>
          <w:sz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341D4">
        <w:rPr>
          <w:sz w:val="24"/>
        </w:rPr>
        <w:t>для</w:t>
      </w:r>
      <w:proofErr w:type="gramEnd"/>
      <w:r w:rsidRPr="00C341D4">
        <w:rPr>
          <w:sz w:val="24"/>
        </w:rPr>
        <w:t>:</w:t>
      </w:r>
    </w:p>
    <w:p w:rsidR="003E61CE" w:rsidRPr="00C341D4" w:rsidRDefault="003E61CE" w:rsidP="003E61CE">
      <w:pPr>
        <w:numPr>
          <w:ilvl w:val="0"/>
          <w:numId w:val="16"/>
        </w:numPr>
        <w:tabs>
          <w:tab w:val="clear" w:pos="567"/>
          <w:tab w:val="num" w:pos="900"/>
        </w:tabs>
        <w:ind w:left="1080" w:hanging="180"/>
        <w:jc w:val="both"/>
        <w:rPr>
          <w:sz w:val="24"/>
        </w:rPr>
      </w:pPr>
      <w:r w:rsidRPr="00C341D4">
        <w:rPr>
          <w:sz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3E61CE" w:rsidRPr="00C341D4" w:rsidRDefault="003E61CE" w:rsidP="003E61CE">
      <w:pPr>
        <w:numPr>
          <w:ilvl w:val="0"/>
          <w:numId w:val="16"/>
        </w:numPr>
        <w:tabs>
          <w:tab w:val="clear" w:pos="567"/>
          <w:tab w:val="num" w:pos="900"/>
        </w:tabs>
        <w:ind w:left="1080" w:hanging="180"/>
        <w:jc w:val="both"/>
        <w:rPr>
          <w:sz w:val="24"/>
        </w:rPr>
      </w:pPr>
      <w:r w:rsidRPr="00C341D4">
        <w:rPr>
          <w:sz w:val="24"/>
        </w:rPr>
        <w:t>участия в диалоге или дискуссии;</w:t>
      </w:r>
    </w:p>
    <w:p w:rsidR="003E61CE" w:rsidRPr="00C341D4" w:rsidRDefault="003E61CE" w:rsidP="003E61CE">
      <w:pPr>
        <w:numPr>
          <w:ilvl w:val="0"/>
          <w:numId w:val="16"/>
        </w:numPr>
        <w:tabs>
          <w:tab w:val="clear" w:pos="567"/>
          <w:tab w:val="num" w:pos="900"/>
        </w:tabs>
        <w:ind w:left="1080" w:hanging="180"/>
        <w:jc w:val="both"/>
        <w:rPr>
          <w:sz w:val="24"/>
        </w:rPr>
      </w:pPr>
      <w:r w:rsidRPr="00C341D4">
        <w:rPr>
          <w:sz w:val="24"/>
        </w:rPr>
        <w:t>самостоятельного знакомства с явлениями художественной культуры и оценки их эстетической значимости;</w:t>
      </w:r>
    </w:p>
    <w:p w:rsidR="003E61CE" w:rsidRPr="00C341D4" w:rsidRDefault="003E61CE" w:rsidP="003E61CE">
      <w:pPr>
        <w:numPr>
          <w:ilvl w:val="0"/>
          <w:numId w:val="17"/>
        </w:numPr>
        <w:tabs>
          <w:tab w:val="num" w:pos="900"/>
        </w:tabs>
        <w:ind w:left="1080" w:hanging="180"/>
        <w:jc w:val="both"/>
        <w:rPr>
          <w:sz w:val="24"/>
        </w:rPr>
      </w:pPr>
      <w:r w:rsidRPr="00C341D4">
        <w:rPr>
          <w:sz w:val="24"/>
        </w:rPr>
        <w:t xml:space="preserve">определения своего круга чтения и оценки литературных произведений. </w:t>
      </w:r>
    </w:p>
    <w:p w:rsidR="003E61CE" w:rsidRPr="00C341D4" w:rsidRDefault="003E61CE" w:rsidP="003E61CE">
      <w:pPr>
        <w:numPr>
          <w:ilvl w:val="0"/>
          <w:numId w:val="17"/>
        </w:numPr>
        <w:tabs>
          <w:tab w:val="num" w:pos="900"/>
        </w:tabs>
        <w:ind w:left="1080" w:hanging="180"/>
        <w:jc w:val="both"/>
        <w:rPr>
          <w:sz w:val="24"/>
        </w:rPr>
      </w:pPr>
      <w:r w:rsidRPr="00C341D4">
        <w:rPr>
          <w:sz w:val="24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3E61CE" w:rsidRPr="00C341D4" w:rsidRDefault="003E61CE" w:rsidP="003E61CE">
      <w:pPr>
        <w:ind w:left="1440" w:hanging="333"/>
        <w:rPr>
          <w:sz w:val="24"/>
        </w:rPr>
      </w:pPr>
    </w:p>
    <w:p w:rsidR="003E61CE" w:rsidRPr="00C341D4" w:rsidRDefault="003E61CE" w:rsidP="003E61CE">
      <w:pPr>
        <w:ind w:left="1440" w:hanging="333"/>
        <w:rPr>
          <w:sz w:val="24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Pr="00C341D4" w:rsidRDefault="003E61CE" w:rsidP="003E61CE">
      <w:pPr>
        <w:jc w:val="center"/>
        <w:rPr>
          <w:b/>
          <w:sz w:val="20"/>
          <w:szCs w:val="22"/>
        </w:rPr>
      </w:pPr>
    </w:p>
    <w:p w:rsidR="003E61CE" w:rsidRDefault="003E61CE" w:rsidP="003E61CE">
      <w:pPr>
        <w:jc w:val="center"/>
        <w:rPr>
          <w:b/>
          <w:sz w:val="22"/>
          <w:szCs w:val="22"/>
        </w:rPr>
      </w:pPr>
    </w:p>
    <w:p w:rsidR="003E61CE" w:rsidRDefault="003E61CE" w:rsidP="003E61CE">
      <w:pPr>
        <w:jc w:val="center"/>
        <w:rPr>
          <w:b/>
          <w:sz w:val="22"/>
          <w:szCs w:val="22"/>
        </w:rPr>
      </w:pPr>
    </w:p>
    <w:p w:rsidR="003E61CE" w:rsidRDefault="003E61CE" w:rsidP="003E61CE">
      <w:pPr>
        <w:jc w:val="center"/>
        <w:rPr>
          <w:b/>
          <w:sz w:val="22"/>
          <w:szCs w:val="22"/>
        </w:rPr>
      </w:pPr>
    </w:p>
    <w:p w:rsidR="003E61CE" w:rsidRDefault="003E61CE" w:rsidP="003E61CE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Pr="009C1B76" w:rsidRDefault="00196B45" w:rsidP="00196B45">
      <w:pPr>
        <w:jc w:val="center"/>
        <w:rPr>
          <w:b/>
          <w:sz w:val="22"/>
          <w:szCs w:val="22"/>
        </w:rPr>
      </w:pPr>
    </w:p>
    <w:p w:rsidR="00196B45" w:rsidRDefault="00196B45" w:rsidP="00196B45">
      <w:pPr>
        <w:jc w:val="center"/>
        <w:rPr>
          <w:b/>
          <w:sz w:val="22"/>
          <w:szCs w:val="22"/>
        </w:rPr>
        <w:sectPr w:rsidR="00196B45" w:rsidSect="004B32E1">
          <w:pgSz w:w="11906" w:h="16838"/>
          <w:pgMar w:top="426" w:right="566" w:bottom="568" w:left="1418" w:header="708" w:footer="708" w:gutter="0"/>
          <w:cols w:space="708"/>
          <w:docGrid w:linePitch="360"/>
        </w:sectPr>
      </w:pPr>
    </w:p>
    <w:p w:rsidR="003E61CE" w:rsidRDefault="003E61CE" w:rsidP="00196B45">
      <w:pPr>
        <w:jc w:val="center"/>
        <w:rPr>
          <w:b/>
          <w:sz w:val="22"/>
          <w:szCs w:val="22"/>
        </w:rPr>
      </w:pPr>
      <w:r w:rsidRPr="00147B4E">
        <w:rPr>
          <w:b/>
          <w:sz w:val="22"/>
          <w:szCs w:val="22"/>
        </w:rPr>
        <w:lastRenderedPageBreak/>
        <w:t>Учебно-тематический план</w:t>
      </w:r>
    </w:p>
    <w:p w:rsidR="00196B45" w:rsidRPr="00147B4E" w:rsidRDefault="00196B45" w:rsidP="00196B45">
      <w:pPr>
        <w:jc w:val="center"/>
        <w:rPr>
          <w:b/>
          <w:sz w:val="22"/>
          <w:szCs w:val="22"/>
        </w:rPr>
      </w:pPr>
    </w:p>
    <w:tbl>
      <w:tblPr>
        <w:tblStyle w:val="a3"/>
        <w:tblW w:w="1460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536"/>
        <w:gridCol w:w="993"/>
        <w:gridCol w:w="1984"/>
        <w:gridCol w:w="1701"/>
        <w:gridCol w:w="1701"/>
        <w:gridCol w:w="3686"/>
      </w:tblGrid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Тема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Всего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Внеклассное чтение</w:t>
            </w: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Развитие речи</w:t>
            </w: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szCs w:val="24"/>
              </w:rPr>
              <w:t>Агропрофилированный</w:t>
            </w:r>
            <w:proofErr w:type="spellEnd"/>
            <w:r>
              <w:rPr>
                <w:sz w:val="20"/>
                <w:szCs w:val="24"/>
              </w:rPr>
              <w:t xml:space="preserve"> компонент</w:t>
            </w: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Формы контроля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905DBB" w:rsidRDefault="00B63738" w:rsidP="00426458">
            <w:pPr>
              <w:rPr>
                <w:sz w:val="20"/>
                <w:szCs w:val="24"/>
              </w:rPr>
            </w:pPr>
            <w:r w:rsidRPr="00196B45">
              <w:rPr>
                <w:sz w:val="20"/>
              </w:rPr>
              <w:t>Введение.</w:t>
            </w:r>
            <w:r>
              <w:rPr>
                <w:sz w:val="20"/>
              </w:rPr>
              <w:t xml:space="preserve"> </w:t>
            </w:r>
            <w:r w:rsidRPr="00905DBB">
              <w:rPr>
                <w:sz w:val="20"/>
                <w:szCs w:val="24"/>
              </w:rPr>
              <w:t xml:space="preserve">Литературный процесс рубежа веков – конца </w:t>
            </w:r>
            <w:r w:rsidRPr="00905DBB">
              <w:rPr>
                <w:sz w:val="20"/>
                <w:szCs w:val="24"/>
                <w:lang w:val="en-US"/>
              </w:rPr>
              <w:t>XIX</w:t>
            </w:r>
            <w:r w:rsidRPr="00905DBB">
              <w:rPr>
                <w:sz w:val="20"/>
                <w:szCs w:val="24"/>
              </w:rPr>
              <w:t>-</w:t>
            </w:r>
          </w:p>
          <w:p w:rsidR="00B63738" w:rsidRPr="00426458" w:rsidRDefault="00B63738" w:rsidP="00426458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начала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 w:rsidRPr="00905DBB">
              <w:rPr>
                <w:sz w:val="20"/>
                <w:szCs w:val="24"/>
              </w:rPr>
              <w:t xml:space="preserve"> в. Новаторство литературы начала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>
              <w:rPr>
                <w:sz w:val="20"/>
                <w:szCs w:val="24"/>
              </w:rPr>
              <w:t xml:space="preserve"> в.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А.И.Куприна</w:t>
            </w:r>
            <w:proofErr w:type="spellEnd"/>
            <w:r w:rsidRPr="00196B45"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42645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Default="00B63738" w:rsidP="0042645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Семинарское занятие.</w:t>
            </w:r>
          </w:p>
          <w:p w:rsidR="00B63738" w:rsidRPr="00196B45" w:rsidRDefault="00B63738" w:rsidP="0042645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 Комбинированный урок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Творчество Л. Андреева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proofErr w:type="spellStart"/>
            <w:r w:rsidRPr="00196B45">
              <w:rPr>
                <w:sz w:val="20"/>
              </w:rPr>
              <w:t>Речеведческий</w:t>
            </w:r>
            <w:proofErr w:type="spellEnd"/>
            <w:r w:rsidRPr="00196B45">
              <w:rPr>
                <w:sz w:val="20"/>
              </w:rPr>
              <w:t xml:space="preserve"> анализ текста, интерпретация.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И.А.Бунина</w:t>
            </w:r>
            <w:proofErr w:type="spellEnd"/>
            <w:r w:rsidRPr="00196B45"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5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Сопоставительный анализ, чтение наизусть.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Поэзия конца </w:t>
            </w:r>
            <w:r w:rsidRPr="00196B45">
              <w:rPr>
                <w:sz w:val="20"/>
                <w:lang w:val="en-US"/>
              </w:rPr>
              <w:t>XIX</w:t>
            </w:r>
            <w:r w:rsidRPr="00196B45">
              <w:rPr>
                <w:sz w:val="20"/>
              </w:rPr>
              <w:t xml:space="preserve"> – начала ХХ. Серебряный век как своеобразный «русский Ренессанс». Модернизм</w:t>
            </w:r>
            <w:r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B63738" w:rsidRDefault="00B63738" w:rsidP="00196B4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Чтение наизусть, сочинение, семинарское занятие.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Символизм. Творчество </w:t>
            </w:r>
            <w:proofErr w:type="spellStart"/>
            <w:r w:rsidRPr="00196B45">
              <w:rPr>
                <w:sz w:val="20"/>
              </w:rPr>
              <w:t>А.А.Блока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Семинарское занятие, чтение наизусть.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Творчество М. Горького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Сравнительный анализ, интерпретация текста, составление лексического, биографического и историко-культурного комментария, сопоставительный анализ.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С.А.Есенина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B63738" w:rsidRDefault="00B63738" w:rsidP="00B6373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  <w:r w:rsidRPr="00196B45">
              <w:rPr>
                <w:sz w:val="20"/>
              </w:rPr>
              <w:t>ест, языковой анализ эпизода, чтение наизусть.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Творчество В.В Маяковского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Составление конспекта, чтение наизусть.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Поэзия и проза 20-30 годов ХХ века</w:t>
            </w:r>
          </w:p>
        </w:tc>
        <w:tc>
          <w:tcPr>
            <w:tcW w:w="993" w:type="dxa"/>
          </w:tcPr>
          <w:p w:rsidR="00B63738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Семинарское занятие.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4A3BA3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Русская литератур</w:t>
            </w:r>
            <w:r>
              <w:rPr>
                <w:sz w:val="20"/>
              </w:rPr>
              <w:t>а за рубежом. 1917-1941 гг. Проза и поэзия ВОВ.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Семинарское занятие.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А.А.Ахматовой</w:t>
            </w:r>
            <w:proofErr w:type="spellEnd"/>
            <w:r w:rsidRPr="00196B45"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Pr="00196B45">
              <w:rPr>
                <w:sz w:val="20"/>
              </w:rPr>
              <w:t>нализ текста. Чтение наизусть, семинарское занятие, анализ лирического произведения (сочинение).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М.И.Цветаевой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Чтение наизусть, семинарское занятие, анализ </w:t>
            </w:r>
            <w:proofErr w:type="gramStart"/>
            <w:r w:rsidRPr="00196B45">
              <w:rPr>
                <w:sz w:val="20"/>
              </w:rPr>
              <w:t>лирического</w:t>
            </w:r>
            <w:proofErr w:type="gramEnd"/>
            <w:r w:rsidRPr="00196B45">
              <w:rPr>
                <w:sz w:val="20"/>
              </w:rPr>
              <w:t xml:space="preserve"> произведение (сочинение).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М.А.Булгакова</w:t>
            </w:r>
            <w:proofErr w:type="spellEnd"/>
            <w:r w:rsidRPr="00196B45">
              <w:rPr>
                <w:sz w:val="20"/>
              </w:rPr>
              <w:t xml:space="preserve">. 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Сочинение, составление конспекта критической статьи, семинар.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Б.Л.Пастернака</w:t>
            </w:r>
            <w:proofErr w:type="spellEnd"/>
            <w:r w:rsidRPr="00196B45"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196B45">
              <w:rPr>
                <w:sz w:val="20"/>
              </w:rPr>
              <w:t>опоставительный анализ текста, чтение наизусть.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А.Платонова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Сравнительный анализ, сочинение.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М.А.Шолохова</w:t>
            </w:r>
            <w:proofErr w:type="spellEnd"/>
            <w:r w:rsidRPr="00196B45"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proofErr w:type="spellStart"/>
            <w:r w:rsidRPr="00196B45">
              <w:rPr>
                <w:sz w:val="20"/>
              </w:rPr>
              <w:t>Речеведческий</w:t>
            </w:r>
            <w:proofErr w:type="spellEnd"/>
            <w:r w:rsidRPr="00196B45">
              <w:rPr>
                <w:sz w:val="20"/>
              </w:rPr>
              <w:t xml:space="preserve"> анализ текста, сочинение.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905DBB">
              <w:rPr>
                <w:sz w:val="20"/>
                <w:szCs w:val="24"/>
              </w:rPr>
              <w:lastRenderedPageBreak/>
              <w:t xml:space="preserve">Обзор русской литературы второй половины </w:t>
            </w:r>
            <w:proofErr w:type="gramStart"/>
            <w:r w:rsidRPr="00905DBB">
              <w:rPr>
                <w:sz w:val="20"/>
                <w:szCs w:val="24"/>
                <w:lang w:val="en-US"/>
              </w:rPr>
              <w:t>XX</w:t>
            </w:r>
            <w:proofErr w:type="gramEnd"/>
            <w:r w:rsidRPr="00905DBB">
              <w:rPr>
                <w:sz w:val="20"/>
                <w:szCs w:val="24"/>
              </w:rPr>
              <w:t>века.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Default="00B63738" w:rsidP="00A80392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  ВОВ в поэзии и прозе после</w:t>
            </w:r>
            <w:r w:rsidRPr="00905DBB">
              <w:rPr>
                <w:sz w:val="20"/>
                <w:szCs w:val="24"/>
              </w:rPr>
              <w:t>военных лет</w:t>
            </w:r>
          </w:p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905DBB" w:rsidRDefault="00B63738" w:rsidP="00A80392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Литература 60-</w:t>
            </w:r>
            <w:r>
              <w:rPr>
                <w:sz w:val="20"/>
                <w:szCs w:val="24"/>
              </w:rPr>
              <w:t xml:space="preserve">70 </w:t>
            </w:r>
            <w:r w:rsidRPr="00905DBB">
              <w:rPr>
                <w:sz w:val="20"/>
                <w:szCs w:val="24"/>
              </w:rPr>
              <w:t xml:space="preserve">х годов </w:t>
            </w:r>
          </w:p>
          <w:p w:rsidR="00B63738" w:rsidRPr="00A80392" w:rsidRDefault="00B63738" w:rsidP="00A80392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Тема деревни. </w:t>
            </w:r>
            <w:proofErr w:type="spellStart"/>
            <w:r>
              <w:rPr>
                <w:sz w:val="20"/>
                <w:szCs w:val="24"/>
              </w:rPr>
              <w:t>В.И.Белов</w:t>
            </w:r>
            <w:proofErr w:type="spellEnd"/>
            <w:r>
              <w:rPr>
                <w:sz w:val="20"/>
                <w:szCs w:val="24"/>
              </w:rPr>
              <w:t xml:space="preserve"> «Привычное дело».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  <w:szCs w:val="24"/>
              </w:rPr>
              <w:t xml:space="preserve">Творчество </w:t>
            </w:r>
            <w:r w:rsidRPr="00610C58">
              <w:rPr>
                <w:sz w:val="20"/>
                <w:szCs w:val="24"/>
              </w:rPr>
              <w:t>В.А.</w:t>
            </w:r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Солухина</w:t>
            </w:r>
            <w:proofErr w:type="spellEnd"/>
            <w:r>
              <w:rPr>
                <w:sz w:val="20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 w:rsidRPr="00196B45">
              <w:rPr>
                <w:sz w:val="20"/>
              </w:rPr>
              <w:t>практикум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  <w:szCs w:val="24"/>
              </w:rPr>
              <w:t xml:space="preserve">Творчество </w:t>
            </w:r>
            <w:proofErr w:type="spellStart"/>
            <w:r>
              <w:rPr>
                <w:sz w:val="20"/>
                <w:szCs w:val="24"/>
              </w:rPr>
              <w:t>В.П.Астафьева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 w:rsidRPr="00196B45">
              <w:rPr>
                <w:sz w:val="20"/>
              </w:rPr>
              <w:t>практикум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9D75E1">
            <w:pPr>
              <w:jc w:val="center"/>
              <w:rPr>
                <w:sz w:val="20"/>
              </w:rPr>
            </w:pPr>
            <w:r>
              <w:rPr>
                <w:sz w:val="20"/>
                <w:szCs w:val="24"/>
              </w:rPr>
              <w:t xml:space="preserve">Творчество </w:t>
            </w:r>
            <w:proofErr w:type="spellStart"/>
            <w:r>
              <w:rPr>
                <w:sz w:val="20"/>
                <w:szCs w:val="24"/>
              </w:rPr>
              <w:t>В.Ф.Тендрякова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 w:rsidRPr="00196B45">
              <w:rPr>
                <w:sz w:val="20"/>
              </w:rPr>
              <w:t>практикум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Default="00B63738" w:rsidP="009D75E1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Творчество Ч. Айтматова</w:t>
            </w:r>
          </w:p>
        </w:tc>
        <w:tc>
          <w:tcPr>
            <w:tcW w:w="993" w:type="dxa"/>
          </w:tcPr>
          <w:p w:rsidR="00B63738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 w:rsidRPr="00196B45">
              <w:rPr>
                <w:sz w:val="20"/>
              </w:rPr>
              <w:t>практикум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Default="00B63738" w:rsidP="009D75E1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Поэзия 50-60 годов</w:t>
            </w:r>
          </w:p>
        </w:tc>
        <w:tc>
          <w:tcPr>
            <w:tcW w:w="993" w:type="dxa"/>
          </w:tcPr>
          <w:p w:rsidR="00B63738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905DBB" w:rsidRDefault="00B63738" w:rsidP="009D75E1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Поэзия 70 -90-х годов.</w:t>
            </w:r>
          </w:p>
          <w:p w:rsidR="00B63738" w:rsidRPr="00905DBB" w:rsidRDefault="00B63738" w:rsidP="009D75E1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Поэзия </w:t>
            </w:r>
            <w:proofErr w:type="spellStart"/>
            <w:r w:rsidRPr="00905DBB">
              <w:rPr>
                <w:sz w:val="20"/>
                <w:szCs w:val="24"/>
              </w:rPr>
              <w:t>Е.А.Евтушенко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proofErr w:type="spellStart"/>
            <w:r w:rsidRPr="00905DBB">
              <w:rPr>
                <w:sz w:val="20"/>
                <w:szCs w:val="24"/>
              </w:rPr>
              <w:t>Р.И.Рождественского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proofErr w:type="spellStart"/>
            <w:r w:rsidRPr="00905DBB">
              <w:rPr>
                <w:sz w:val="20"/>
                <w:szCs w:val="24"/>
              </w:rPr>
              <w:t>А.А.Вознесенского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proofErr w:type="spellStart"/>
            <w:r w:rsidRPr="00905DBB">
              <w:rPr>
                <w:sz w:val="20"/>
                <w:szCs w:val="24"/>
              </w:rPr>
              <w:t>Б.Ахмадулиной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proofErr w:type="spellStart"/>
            <w:r w:rsidRPr="00905DBB">
              <w:rPr>
                <w:sz w:val="20"/>
                <w:szCs w:val="24"/>
              </w:rPr>
              <w:t>А.С.Кушнер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B63738" w:rsidRDefault="00B63738" w:rsidP="009D75E1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Н.М.Рубцова</w:t>
            </w:r>
            <w:proofErr w:type="spellEnd"/>
          </w:p>
        </w:tc>
        <w:tc>
          <w:tcPr>
            <w:tcW w:w="993" w:type="dxa"/>
          </w:tcPr>
          <w:p w:rsidR="00B63738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B63738" w:rsidRDefault="00B63738" w:rsidP="00196B4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Default="00B63738" w:rsidP="009D75E1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 xml:space="preserve">Творчество </w:t>
            </w:r>
            <w:proofErr w:type="spellStart"/>
            <w:r>
              <w:rPr>
                <w:sz w:val="20"/>
              </w:rPr>
              <w:t>А.В.Вампилова</w:t>
            </w:r>
            <w:proofErr w:type="spellEnd"/>
          </w:p>
        </w:tc>
        <w:tc>
          <w:tcPr>
            <w:tcW w:w="993" w:type="dxa"/>
          </w:tcPr>
          <w:p w:rsidR="00B63738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Default="00B63738" w:rsidP="00196B45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Я</w:t>
            </w:r>
            <w:r w:rsidRPr="00196B45">
              <w:rPr>
                <w:sz w:val="20"/>
              </w:rPr>
              <w:t>зыковой анализ эпизода, чтение</w:t>
            </w:r>
            <w:r>
              <w:rPr>
                <w:sz w:val="20"/>
              </w:rPr>
              <w:t xml:space="preserve">, </w:t>
            </w:r>
            <w:r w:rsidRPr="00196B45">
              <w:rPr>
                <w:sz w:val="20"/>
              </w:rPr>
              <w:t>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 xml:space="preserve">Творчество </w:t>
            </w:r>
            <w:proofErr w:type="spellStart"/>
            <w:r w:rsidRPr="00196B45">
              <w:rPr>
                <w:sz w:val="20"/>
              </w:rPr>
              <w:t>А.Т.Твардовского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Чтение наизусть, семинарское занятие, анализ лирического произведения.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Творчество </w:t>
            </w:r>
            <w:proofErr w:type="spellStart"/>
            <w:r>
              <w:rPr>
                <w:sz w:val="20"/>
              </w:rPr>
              <w:t>В.М.Шукшина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 w:rsidRPr="00196B45">
              <w:rPr>
                <w:sz w:val="20"/>
              </w:rPr>
              <w:t>практикум.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Творчество </w:t>
            </w:r>
            <w:proofErr w:type="spellStart"/>
            <w:r>
              <w:rPr>
                <w:sz w:val="20"/>
              </w:rPr>
              <w:t>А.И.Солженицына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>
              <w:rPr>
                <w:sz w:val="20"/>
              </w:rPr>
              <w:t>практикум, сочинение, анализ.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Творчество </w:t>
            </w:r>
            <w:proofErr w:type="spellStart"/>
            <w:r>
              <w:rPr>
                <w:sz w:val="20"/>
              </w:rPr>
              <w:t>В.П.Астафьева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 w:rsidRPr="00196B45">
              <w:rPr>
                <w:sz w:val="20"/>
              </w:rPr>
              <w:t>практикум.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Авторская песня в развитии лит</w:t>
            </w:r>
            <w:proofErr w:type="gramStart"/>
            <w:r w:rsidRPr="00196B45">
              <w:rPr>
                <w:sz w:val="20"/>
              </w:rPr>
              <w:t>.</w:t>
            </w:r>
            <w:proofErr w:type="gramEnd"/>
            <w:r w:rsidRPr="00196B45">
              <w:rPr>
                <w:sz w:val="20"/>
              </w:rPr>
              <w:t xml:space="preserve"> </w:t>
            </w:r>
            <w:proofErr w:type="gramStart"/>
            <w:r w:rsidRPr="00196B45">
              <w:rPr>
                <w:sz w:val="20"/>
              </w:rPr>
              <w:t>п</w:t>
            </w:r>
            <w:proofErr w:type="gramEnd"/>
            <w:r w:rsidRPr="00196B45">
              <w:rPr>
                <w:sz w:val="20"/>
              </w:rPr>
              <w:t>роцесса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Творчество </w:t>
            </w:r>
            <w:proofErr w:type="spellStart"/>
            <w:r>
              <w:rPr>
                <w:sz w:val="20"/>
              </w:rPr>
              <w:t>И.А.Бродского</w:t>
            </w:r>
            <w:proofErr w:type="spellEnd"/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Анализ лирического произведения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Творчество Татьяны Толстой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 w:rsidRPr="00196B45">
              <w:rPr>
                <w:sz w:val="20"/>
              </w:rPr>
              <w:t>практикум.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Современная русская поэзия</w:t>
            </w:r>
          </w:p>
        </w:tc>
        <w:tc>
          <w:tcPr>
            <w:tcW w:w="993" w:type="dxa"/>
          </w:tcPr>
          <w:p w:rsidR="00B63738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B63738" w:rsidRDefault="00B63738" w:rsidP="00B6373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Литература народов России</w:t>
            </w:r>
          </w:p>
        </w:tc>
        <w:tc>
          <w:tcPr>
            <w:tcW w:w="993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Зарубежная литература</w:t>
            </w:r>
          </w:p>
        </w:tc>
        <w:tc>
          <w:tcPr>
            <w:tcW w:w="993" w:type="dxa"/>
          </w:tcPr>
          <w:p w:rsidR="00B63738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урок</w:t>
            </w:r>
            <w:r w:rsidRPr="00196B45">
              <w:rPr>
                <w:sz w:val="20"/>
              </w:rPr>
              <w:sym w:font="Symbol" w:char="F02D"/>
            </w:r>
            <w:r w:rsidRPr="00196B45">
              <w:rPr>
                <w:sz w:val="20"/>
              </w:rPr>
              <w:t>практикум.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6F3022" w:rsidRDefault="00B63738" w:rsidP="006F3022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Обзор литературы последнего десятилетия.  Осн</w:t>
            </w:r>
            <w:r>
              <w:rPr>
                <w:sz w:val="20"/>
                <w:szCs w:val="24"/>
              </w:rPr>
              <w:t>овные тенденции. Постмодернизм.</w:t>
            </w:r>
          </w:p>
        </w:tc>
        <w:tc>
          <w:tcPr>
            <w:tcW w:w="993" w:type="dxa"/>
          </w:tcPr>
          <w:p w:rsidR="00B63738" w:rsidRDefault="00B63738" w:rsidP="00B637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4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B63738" w:rsidRPr="00B63738" w:rsidRDefault="00B63738" w:rsidP="00B63738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686" w:type="dxa"/>
          </w:tcPr>
          <w:p w:rsidR="00B63738" w:rsidRPr="00196B45" w:rsidRDefault="00B63738" w:rsidP="00B63738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Урок изучения нового; беседа; семинар; беседа с элементами лекции</w:t>
            </w:r>
          </w:p>
        </w:tc>
      </w:tr>
      <w:tr w:rsidR="00B63738" w:rsidRPr="00196B45" w:rsidTr="00B63738">
        <w:tc>
          <w:tcPr>
            <w:tcW w:w="453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Итого:</w:t>
            </w:r>
          </w:p>
        </w:tc>
        <w:tc>
          <w:tcPr>
            <w:tcW w:w="993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 w:rsidRPr="00196B45">
              <w:rPr>
                <w:sz w:val="20"/>
              </w:rPr>
              <w:t>102</w:t>
            </w:r>
          </w:p>
        </w:tc>
        <w:tc>
          <w:tcPr>
            <w:tcW w:w="1984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1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01" w:type="dxa"/>
          </w:tcPr>
          <w:p w:rsidR="00B63738" w:rsidRPr="00B63738" w:rsidRDefault="00B63738" w:rsidP="00196B4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3686" w:type="dxa"/>
          </w:tcPr>
          <w:p w:rsidR="00B63738" w:rsidRPr="00196B45" w:rsidRDefault="00B63738" w:rsidP="00196B45">
            <w:pPr>
              <w:jc w:val="center"/>
              <w:rPr>
                <w:sz w:val="20"/>
              </w:rPr>
            </w:pPr>
          </w:p>
        </w:tc>
      </w:tr>
    </w:tbl>
    <w:p w:rsidR="003E61CE" w:rsidRPr="00147B4E" w:rsidRDefault="003E61CE" w:rsidP="00196B45">
      <w:pPr>
        <w:ind w:left="720"/>
        <w:rPr>
          <w:sz w:val="22"/>
          <w:szCs w:val="22"/>
        </w:rPr>
      </w:pPr>
    </w:p>
    <w:p w:rsidR="003E61CE" w:rsidRDefault="003E61CE" w:rsidP="003E61CE"/>
    <w:p w:rsidR="003E61CE" w:rsidRDefault="003E61CE" w:rsidP="003E61CE">
      <w:pPr>
        <w:sectPr w:rsidR="003E61CE" w:rsidSect="00196B45">
          <w:pgSz w:w="16838" w:h="11906" w:orient="landscape"/>
          <w:pgMar w:top="567" w:right="1134" w:bottom="851" w:left="567" w:header="709" w:footer="709" w:gutter="0"/>
          <w:cols w:space="708"/>
          <w:docGrid w:linePitch="360"/>
        </w:sectPr>
      </w:pPr>
    </w:p>
    <w:p w:rsidR="003E61CE" w:rsidRPr="00943050" w:rsidRDefault="003E61CE" w:rsidP="003E61CE">
      <w:pPr>
        <w:jc w:val="center"/>
        <w:rPr>
          <w:szCs w:val="40"/>
        </w:rPr>
      </w:pPr>
      <w:r w:rsidRPr="00943050">
        <w:rPr>
          <w:szCs w:val="40"/>
        </w:rPr>
        <w:lastRenderedPageBreak/>
        <w:t xml:space="preserve">Развернутое тематическое планирование по литературе. </w:t>
      </w:r>
    </w:p>
    <w:p w:rsidR="003E61CE" w:rsidRPr="00943050" w:rsidRDefault="003E61CE" w:rsidP="003E61CE">
      <w:pPr>
        <w:rPr>
          <w:sz w:val="18"/>
          <w:szCs w:val="24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2821"/>
        <w:gridCol w:w="1440"/>
        <w:gridCol w:w="1274"/>
        <w:gridCol w:w="1701"/>
        <w:gridCol w:w="1681"/>
        <w:gridCol w:w="2126"/>
        <w:gridCol w:w="1701"/>
        <w:gridCol w:w="1134"/>
        <w:gridCol w:w="992"/>
      </w:tblGrid>
      <w:tr w:rsidR="009C1B76" w:rsidRPr="00905DBB" w:rsidTr="009C1B76">
        <w:trPr>
          <w:trHeight w:val="830"/>
        </w:trPr>
        <w:tc>
          <w:tcPr>
            <w:tcW w:w="761" w:type="dxa"/>
            <w:vMerge w:val="restart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№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</w:t>
            </w:r>
            <w:proofErr w:type="gramEnd"/>
            <w:r w:rsidRPr="00905DBB">
              <w:rPr>
                <w:sz w:val="20"/>
                <w:szCs w:val="24"/>
              </w:rPr>
              <w:t>/п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и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час.</w:t>
            </w:r>
          </w:p>
        </w:tc>
        <w:tc>
          <w:tcPr>
            <w:tcW w:w="2821" w:type="dxa"/>
            <w:vMerge w:val="restart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Система уроков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 уроков</w:t>
            </w:r>
          </w:p>
        </w:tc>
        <w:tc>
          <w:tcPr>
            <w:tcW w:w="1440" w:type="dxa"/>
            <w:vMerge w:val="restart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Дидак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тическая</w:t>
            </w:r>
            <w:proofErr w:type="spellEnd"/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модель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обуче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ния</w:t>
            </w:r>
            <w:proofErr w:type="spellEnd"/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274" w:type="dxa"/>
            <w:vMerge w:val="restart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Педагоги-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ческие</w:t>
            </w:r>
            <w:proofErr w:type="spellEnd"/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средства</w:t>
            </w:r>
          </w:p>
        </w:tc>
        <w:tc>
          <w:tcPr>
            <w:tcW w:w="1701" w:type="dxa"/>
            <w:vMerge w:val="restart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Вид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деятель-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ности</w:t>
            </w:r>
            <w:proofErr w:type="spellEnd"/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учащихся</w:t>
            </w:r>
          </w:p>
        </w:tc>
        <w:tc>
          <w:tcPr>
            <w:tcW w:w="1681" w:type="dxa"/>
            <w:vMerge w:val="restart"/>
          </w:tcPr>
          <w:p w:rsidR="009C1B76" w:rsidRDefault="009C1B76" w:rsidP="00D427D4">
            <w:pPr>
              <w:jc w:val="center"/>
              <w:rPr>
                <w:sz w:val="20"/>
                <w:szCs w:val="24"/>
                <w:lang w:val="en-US"/>
              </w:rPr>
            </w:pPr>
          </w:p>
          <w:p w:rsidR="009C1B76" w:rsidRPr="009C1B76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Агропрофилированный</w:t>
            </w:r>
            <w:proofErr w:type="spellEnd"/>
            <w:r>
              <w:rPr>
                <w:sz w:val="20"/>
                <w:szCs w:val="24"/>
              </w:rPr>
              <w:t xml:space="preserve"> компонент</w:t>
            </w:r>
          </w:p>
        </w:tc>
        <w:tc>
          <w:tcPr>
            <w:tcW w:w="3827" w:type="dxa"/>
            <w:gridSpan w:val="2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Задачи.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Планируемый результат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и уровень усвоения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Дата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проведения</w:t>
            </w:r>
          </w:p>
        </w:tc>
      </w:tr>
      <w:tr w:rsidR="009C1B76" w:rsidRPr="00905DBB" w:rsidTr="009C1B76">
        <w:trPr>
          <w:trHeight w:val="640"/>
        </w:trPr>
        <w:tc>
          <w:tcPr>
            <w:tcW w:w="761" w:type="dxa"/>
            <w:vMerge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821" w:type="dxa"/>
            <w:vMerge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440" w:type="dxa"/>
            <w:vMerge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274" w:type="dxa"/>
            <w:vMerge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701" w:type="dxa"/>
            <w:vMerge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681" w:type="dxa"/>
            <w:vMerge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Учебно –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познаватель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ная</w:t>
            </w:r>
            <w:proofErr w:type="spellEnd"/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компетенция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Информа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ционная</w:t>
            </w:r>
            <w:proofErr w:type="spellEnd"/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компетен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ция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C1B76" w:rsidRPr="00C36C82" w:rsidRDefault="00C36C82" w:rsidP="00D427D4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 плану</w:t>
            </w:r>
          </w:p>
        </w:tc>
        <w:tc>
          <w:tcPr>
            <w:tcW w:w="992" w:type="dxa"/>
            <w:shd w:val="clear" w:color="auto" w:fill="auto"/>
          </w:tcPr>
          <w:p w:rsidR="009C1B76" w:rsidRPr="00905DBB" w:rsidRDefault="00C36C82" w:rsidP="00D427D4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 факту</w:t>
            </w: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1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2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3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4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5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6</w:t>
            </w:r>
          </w:p>
        </w:tc>
        <w:tc>
          <w:tcPr>
            <w:tcW w:w="2126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7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8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9</w:t>
            </w:r>
          </w:p>
        </w:tc>
        <w:tc>
          <w:tcPr>
            <w:tcW w:w="992" w:type="dxa"/>
          </w:tcPr>
          <w:p w:rsidR="009C1B76" w:rsidRPr="00905DBB" w:rsidRDefault="009C1B76" w:rsidP="00D427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10</w:t>
            </w: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1.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Литературный процесс рубежа веков – конца </w:t>
            </w:r>
            <w:r w:rsidRPr="00905DBB">
              <w:rPr>
                <w:sz w:val="20"/>
                <w:szCs w:val="24"/>
                <w:lang w:val="en-US"/>
              </w:rPr>
              <w:t>XIX</w:t>
            </w:r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начала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 w:rsidRPr="00905DBB">
              <w:rPr>
                <w:sz w:val="20"/>
                <w:szCs w:val="24"/>
              </w:rPr>
              <w:t xml:space="preserve"> в. Новаторство литературы начала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 w:rsidRPr="00905DBB">
              <w:rPr>
                <w:sz w:val="20"/>
                <w:szCs w:val="24"/>
              </w:rPr>
              <w:t xml:space="preserve"> в.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Цель:</w:t>
            </w:r>
            <w:r w:rsidRPr="00905DBB">
              <w:rPr>
                <w:sz w:val="20"/>
                <w:szCs w:val="24"/>
              </w:rPr>
              <w:t xml:space="preserve"> дать представление о тенденциях русской литературы  конца </w:t>
            </w:r>
            <w:r w:rsidRPr="00905DBB">
              <w:rPr>
                <w:sz w:val="20"/>
                <w:szCs w:val="24"/>
                <w:lang w:val="en-US"/>
              </w:rPr>
              <w:t>XIX</w:t>
            </w:r>
            <w:r w:rsidRPr="00905DBB">
              <w:rPr>
                <w:sz w:val="20"/>
                <w:szCs w:val="24"/>
              </w:rPr>
              <w:t xml:space="preserve"> – начала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 w:rsidRPr="00905DBB">
              <w:rPr>
                <w:sz w:val="20"/>
                <w:szCs w:val="24"/>
              </w:rPr>
              <w:t xml:space="preserve"> вв.; дать толкование понятиям «серебряный век», «модернизм», «декаданс»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иллюст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ративная</w:t>
            </w:r>
            <w:proofErr w:type="spellEnd"/>
          </w:p>
          <w:p w:rsidR="009C1B76" w:rsidRPr="00905DBB" w:rsidRDefault="009C1B76" w:rsidP="00D427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sz w:val="20"/>
                <w:szCs w:val="24"/>
                <w:u w:val="single"/>
              </w:rPr>
              <w:t xml:space="preserve">(Русская культура начала </w:t>
            </w:r>
            <w:r w:rsidRPr="00905DBB">
              <w:rPr>
                <w:sz w:val="20"/>
                <w:szCs w:val="24"/>
                <w:u w:val="single"/>
                <w:lang w:val="en-US"/>
              </w:rPr>
              <w:t>XX</w:t>
            </w:r>
            <w:r w:rsidRPr="00905DBB">
              <w:rPr>
                <w:sz w:val="20"/>
                <w:szCs w:val="24"/>
                <w:u w:val="single"/>
              </w:rPr>
              <w:t xml:space="preserve"> века)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ная</w:t>
            </w:r>
            <w:proofErr w:type="spellEnd"/>
            <w:r>
              <w:rPr>
                <w:sz w:val="20"/>
                <w:szCs w:val="24"/>
              </w:rPr>
              <w:t>, индиви</w:t>
            </w:r>
            <w:r w:rsidRPr="00905DBB">
              <w:rPr>
                <w:sz w:val="20"/>
                <w:szCs w:val="24"/>
              </w:rPr>
              <w:t>дуальная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ные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законно</w:t>
            </w:r>
            <w:r w:rsidRPr="00905DBB">
              <w:rPr>
                <w:sz w:val="20"/>
                <w:szCs w:val="24"/>
              </w:rPr>
              <w:t>мерности</w:t>
            </w:r>
            <w:proofErr w:type="spell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развития</w:t>
            </w:r>
            <w:r w:rsidRPr="00C341D4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ли</w:t>
            </w:r>
            <w:r w:rsidRPr="00905DBB">
              <w:rPr>
                <w:sz w:val="20"/>
                <w:szCs w:val="24"/>
              </w:rPr>
              <w:t>тературного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процесса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рубежа веков 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находить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информ</w:t>
            </w:r>
            <w:r w:rsidRPr="00905DBB">
              <w:rPr>
                <w:sz w:val="20"/>
                <w:szCs w:val="24"/>
              </w:rPr>
              <w:t>цию</w:t>
            </w:r>
            <w:proofErr w:type="spellEnd"/>
            <w:r w:rsidRPr="00905DBB">
              <w:rPr>
                <w:sz w:val="20"/>
                <w:szCs w:val="24"/>
              </w:rPr>
              <w:t xml:space="preserve"> по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заданной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теме </w:t>
            </w:r>
            <w:proofErr w:type="gramStart"/>
            <w:r w:rsidRPr="00905DBB">
              <w:rPr>
                <w:sz w:val="20"/>
                <w:szCs w:val="24"/>
              </w:rPr>
              <w:t>в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источниках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различного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типа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  <w:tr w:rsidR="009C1B76" w:rsidRPr="00905DBB" w:rsidTr="009C1B76">
        <w:trPr>
          <w:trHeight w:val="2713"/>
        </w:trPr>
        <w:tc>
          <w:tcPr>
            <w:tcW w:w="76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  <w:lang w:val="en-US"/>
              </w:rPr>
              <w:t>2</w:t>
            </w:r>
          </w:p>
          <w:p w:rsidR="009C1B76" w:rsidRDefault="009C1B76" w:rsidP="00D427D4">
            <w:pPr>
              <w:rPr>
                <w:sz w:val="20"/>
                <w:szCs w:val="24"/>
              </w:rPr>
            </w:pPr>
          </w:p>
          <w:p w:rsidR="009C1B76" w:rsidRDefault="009C1B76" w:rsidP="00D427D4">
            <w:pPr>
              <w:rPr>
                <w:sz w:val="20"/>
                <w:szCs w:val="24"/>
              </w:rPr>
            </w:pPr>
          </w:p>
          <w:p w:rsidR="009C1B76" w:rsidRDefault="009C1B76" w:rsidP="00D427D4">
            <w:pPr>
              <w:rPr>
                <w:sz w:val="20"/>
                <w:szCs w:val="24"/>
              </w:rPr>
            </w:pPr>
          </w:p>
          <w:p w:rsidR="009C1B76" w:rsidRDefault="009C1B76" w:rsidP="00D427D4">
            <w:pPr>
              <w:rPr>
                <w:sz w:val="20"/>
                <w:szCs w:val="24"/>
              </w:rPr>
            </w:pPr>
          </w:p>
          <w:p w:rsidR="009C1B76" w:rsidRDefault="009C1B76" w:rsidP="00D427D4">
            <w:pPr>
              <w:rPr>
                <w:sz w:val="20"/>
                <w:szCs w:val="24"/>
              </w:rPr>
            </w:pPr>
          </w:p>
          <w:p w:rsidR="009C1B76" w:rsidRDefault="009C1B76" w:rsidP="00D427D4">
            <w:pPr>
              <w:rPr>
                <w:sz w:val="20"/>
                <w:szCs w:val="24"/>
              </w:rPr>
            </w:pPr>
          </w:p>
          <w:p w:rsidR="009C1B76" w:rsidRDefault="009C1B76" w:rsidP="00D427D4">
            <w:pPr>
              <w:rPr>
                <w:sz w:val="20"/>
                <w:szCs w:val="24"/>
              </w:rPr>
            </w:pPr>
          </w:p>
          <w:p w:rsidR="009C1B76" w:rsidRDefault="009C1B76" w:rsidP="00D427D4">
            <w:pPr>
              <w:rPr>
                <w:sz w:val="20"/>
                <w:szCs w:val="24"/>
              </w:rPr>
            </w:pPr>
          </w:p>
          <w:p w:rsidR="009C1B76" w:rsidRPr="00D56E2B" w:rsidRDefault="009C1B76" w:rsidP="00D427D4">
            <w:pPr>
              <w:rPr>
                <w:sz w:val="20"/>
                <w:szCs w:val="24"/>
                <w:lang w:val="en-US"/>
              </w:rPr>
            </w:pP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А.И.Куприн</w:t>
            </w:r>
            <w:proofErr w:type="spellEnd"/>
            <w:r w:rsidRPr="00905DBB">
              <w:rPr>
                <w:sz w:val="20"/>
                <w:szCs w:val="24"/>
              </w:rPr>
              <w:t>. Жизнь и творчество.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 xml:space="preserve">Цель: </w:t>
            </w:r>
            <w:r w:rsidRPr="00905DBB">
              <w:rPr>
                <w:sz w:val="20"/>
                <w:szCs w:val="24"/>
              </w:rPr>
              <w:t xml:space="preserve">дать обзор творческого пути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А.И. Куприна </w:t>
            </w:r>
            <w:proofErr w:type="gramStart"/>
            <w:r w:rsidRPr="00905DBB">
              <w:rPr>
                <w:sz w:val="20"/>
                <w:szCs w:val="24"/>
              </w:rPr>
              <w:t>в</w:t>
            </w:r>
            <w:proofErr w:type="gramEnd"/>
            <w:r w:rsidRPr="00905DBB">
              <w:rPr>
                <w:sz w:val="20"/>
                <w:szCs w:val="24"/>
              </w:rPr>
              <w:t xml:space="preserve"> со-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поставлении</w:t>
            </w:r>
            <w:proofErr w:type="spellEnd"/>
            <w:r w:rsidRPr="00905DBB">
              <w:rPr>
                <w:sz w:val="20"/>
                <w:szCs w:val="24"/>
              </w:rPr>
              <w:t xml:space="preserve"> с творчеством Бунина; обозначить </w:t>
            </w:r>
          </w:p>
          <w:p w:rsidR="009C1B76" w:rsidRPr="00D56E2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основные проблемы в творчестве писателя. Раскрыть художественные особенности его произведений.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Прблем</w:t>
            </w:r>
            <w:r w:rsidRPr="00905DBB">
              <w:rPr>
                <w:sz w:val="20"/>
                <w:szCs w:val="24"/>
              </w:rPr>
              <w:t>ные</w:t>
            </w:r>
            <w:proofErr w:type="spellEnd"/>
            <w:r w:rsidRPr="00905DBB">
              <w:rPr>
                <w:sz w:val="20"/>
                <w:szCs w:val="24"/>
              </w:rPr>
              <w:t xml:space="preserve"> задания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</w:t>
            </w:r>
            <w:r>
              <w:rPr>
                <w:sz w:val="20"/>
                <w:szCs w:val="24"/>
              </w:rPr>
              <w:t>ктивная, индиви</w:t>
            </w:r>
            <w:r w:rsidRPr="00905DBB">
              <w:rPr>
                <w:sz w:val="20"/>
                <w:szCs w:val="24"/>
              </w:rPr>
              <w:t>дуальная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биографию писателя;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нравствен-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</w:t>
            </w:r>
            <w:proofErr w:type="gramStart"/>
            <w:r>
              <w:rPr>
                <w:sz w:val="20"/>
                <w:szCs w:val="24"/>
              </w:rPr>
              <w:t>о-</w:t>
            </w:r>
            <w:proofErr w:type="gramEnd"/>
            <w:r>
              <w:rPr>
                <w:sz w:val="20"/>
                <w:szCs w:val="24"/>
              </w:rPr>
              <w:t xml:space="preserve"> фило</w:t>
            </w:r>
            <w:r w:rsidRPr="00905DBB">
              <w:rPr>
                <w:sz w:val="20"/>
                <w:szCs w:val="24"/>
              </w:rPr>
              <w:t>соф</w:t>
            </w:r>
            <w:r>
              <w:rPr>
                <w:sz w:val="20"/>
                <w:szCs w:val="24"/>
              </w:rPr>
              <w:t>скую проблематику его произведе</w:t>
            </w:r>
            <w:r w:rsidRPr="00905DBB">
              <w:rPr>
                <w:sz w:val="20"/>
                <w:szCs w:val="24"/>
              </w:rPr>
              <w:t>ний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обосновать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 устной и письменной ф</w:t>
            </w:r>
            <w:r>
              <w:rPr>
                <w:sz w:val="20"/>
                <w:szCs w:val="24"/>
              </w:rPr>
              <w:t>орме свое отношение к произведе</w:t>
            </w:r>
            <w:r w:rsidRPr="00905DBB">
              <w:rPr>
                <w:sz w:val="20"/>
                <w:szCs w:val="24"/>
              </w:rPr>
              <w:t>ниям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«Поединок » и </w:t>
            </w:r>
          </w:p>
          <w:p w:rsidR="009C1B76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«Олеся».</w:t>
            </w:r>
          </w:p>
          <w:p w:rsidR="009C1B76" w:rsidRPr="00C341D4" w:rsidRDefault="009C1B76" w:rsidP="00D427D4">
            <w:pPr>
              <w:rPr>
                <w:sz w:val="20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  <w:tr w:rsidR="009C1B76" w:rsidRPr="00905DBB" w:rsidTr="009C1B76">
        <w:trPr>
          <w:trHeight w:val="2967"/>
        </w:trPr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  <w:lang w:val="en-US"/>
              </w:rPr>
            </w:pPr>
            <w:r w:rsidRPr="00905DBB">
              <w:rPr>
                <w:sz w:val="20"/>
                <w:szCs w:val="24"/>
                <w:lang w:val="en-US"/>
              </w:rPr>
              <w:t>3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А.И.Куприн</w:t>
            </w:r>
            <w:proofErr w:type="spellEnd"/>
            <w:r w:rsidRPr="00905DBB">
              <w:rPr>
                <w:sz w:val="20"/>
                <w:szCs w:val="24"/>
              </w:rPr>
              <w:t>. Гранатовый браслет: смысл спора о бескорыстной любви.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 xml:space="preserve">Цель </w:t>
            </w:r>
            <w:proofErr w:type="gramStart"/>
            <w:r w:rsidRPr="00905DBB">
              <w:rPr>
                <w:i/>
                <w:sz w:val="20"/>
                <w:szCs w:val="24"/>
              </w:rPr>
              <w:t>:</w:t>
            </w:r>
            <w:r w:rsidRPr="00905DBB">
              <w:rPr>
                <w:sz w:val="20"/>
                <w:szCs w:val="24"/>
              </w:rPr>
              <w:t>п</w:t>
            </w:r>
            <w:proofErr w:type="gramEnd"/>
            <w:r w:rsidRPr="00905DBB">
              <w:rPr>
                <w:sz w:val="20"/>
                <w:szCs w:val="24"/>
              </w:rPr>
              <w:t>оказать мастерство Куприна в изображении мира человеческих чувств; обозначить роль детали в рассказе. Раскрыть своеобразие сюжета, трагизм</w:t>
            </w:r>
          </w:p>
          <w:p w:rsidR="009C1B76" w:rsidRPr="00C341D4" w:rsidRDefault="009C1B76" w:rsidP="00D427D4">
            <w:pPr>
              <w:rPr>
                <w:sz w:val="20"/>
                <w:szCs w:val="24"/>
                <w:lang w:val="en-US"/>
              </w:rPr>
            </w:pPr>
            <w:r w:rsidRPr="00905DBB">
              <w:rPr>
                <w:sz w:val="20"/>
                <w:szCs w:val="24"/>
              </w:rPr>
              <w:t>решения любовной темы в повести.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задания, работа с книгой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Групповая, индиви</w:t>
            </w:r>
            <w:r w:rsidRPr="00905DBB">
              <w:rPr>
                <w:sz w:val="20"/>
                <w:szCs w:val="24"/>
              </w:rPr>
              <w:t>дуальная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смысл названия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произведения, центральные образы,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проблемати</w:t>
            </w:r>
            <w:proofErr w:type="spellEnd"/>
            <w:r w:rsidRPr="00905DBB">
              <w:rPr>
                <w:sz w:val="20"/>
                <w:szCs w:val="24"/>
              </w:rPr>
              <w:t>-ку</w:t>
            </w:r>
            <w:proofErr w:type="gramEnd"/>
            <w:r w:rsidRPr="00905DBB">
              <w:rPr>
                <w:sz w:val="20"/>
                <w:szCs w:val="24"/>
              </w:rPr>
              <w:t xml:space="preserve">, о развитии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традиций русской классической литературы в прозе Куприна.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Создание</w:t>
            </w:r>
            <w:r>
              <w:rPr>
                <w:sz w:val="20"/>
                <w:szCs w:val="24"/>
              </w:rPr>
              <w:t xml:space="preserve"> устных высказываний; использо</w:t>
            </w:r>
            <w:r w:rsidRPr="00905DBB">
              <w:rPr>
                <w:sz w:val="20"/>
                <w:szCs w:val="24"/>
              </w:rPr>
              <w:t xml:space="preserve">вание различных источников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информа</w:t>
            </w:r>
            <w:r w:rsidRPr="00905DBB">
              <w:rPr>
                <w:sz w:val="20"/>
                <w:szCs w:val="24"/>
              </w:rPr>
              <w:t xml:space="preserve">ции; проведение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информационно – смыслового анализа текстов.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rPr>
          <w:trHeight w:val="2834"/>
        </w:trPr>
        <w:tc>
          <w:tcPr>
            <w:tcW w:w="761" w:type="dxa"/>
          </w:tcPr>
          <w:p w:rsidR="009C1B76" w:rsidRPr="00905DBB" w:rsidRDefault="009C1B76" w:rsidP="00C341D4">
            <w:pPr>
              <w:jc w:val="center"/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4.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Л.Н.Андреев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Предстояла кража.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творчеством  Андреева,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обозначить основные темы и проблемы его творчества; выявить проблематику рассказа;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побудить учащихся к высказыванию своего отношения </w:t>
            </w:r>
            <w:proofErr w:type="gramStart"/>
            <w:r w:rsidRPr="00905DBB">
              <w:rPr>
                <w:sz w:val="20"/>
                <w:szCs w:val="24"/>
              </w:rPr>
              <w:t>к</w:t>
            </w:r>
            <w:proofErr w:type="gramEnd"/>
            <w:r w:rsidRPr="00905DBB">
              <w:rPr>
                <w:sz w:val="20"/>
                <w:szCs w:val="24"/>
              </w:rPr>
              <w:t xml:space="preserve"> прочитанному.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</w:t>
            </w:r>
            <w:proofErr w:type="gramStart"/>
            <w:r>
              <w:rPr>
                <w:sz w:val="20"/>
                <w:szCs w:val="24"/>
              </w:rPr>
              <w:t>.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gramStart"/>
            <w:r>
              <w:rPr>
                <w:sz w:val="20"/>
                <w:szCs w:val="24"/>
              </w:rPr>
              <w:t>и</w:t>
            </w:r>
            <w:proofErr w:type="gramEnd"/>
            <w:r>
              <w:rPr>
                <w:sz w:val="20"/>
                <w:szCs w:val="24"/>
              </w:rPr>
              <w:t>ндивидуаль</w:t>
            </w:r>
            <w:r w:rsidRPr="00905DBB">
              <w:rPr>
                <w:sz w:val="20"/>
                <w:szCs w:val="24"/>
              </w:rPr>
              <w:t>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выделять в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произведении нравственн</w:t>
            </w:r>
            <w:proofErr w:type="gramStart"/>
            <w:r w:rsidRPr="00905DBB">
              <w:rPr>
                <w:sz w:val="20"/>
                <w:szCs w:val="24"/>
              </w:rPr>
              <w:t>о-</w:t>
            </w:r>
            <w:proofErr w:type="gramEnd"/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r w:rsidRPr="00905DBB">
              <w:rPr>
                <w:sz w:val="20"/>
                <w:szCs w:val="24"/>
              </w:rPr>
              <w:t>идеологиче</w:t>
            </w:r>
            <w:proofErr w:type="spellEnd"/>
            <w:r w:rsidRPr="00905DBB">
              <w:rPr>
                <w:sz w:val="20"/>
                <w:szCs w:val="24"/>
              </w:rPr>
              <w:t>-кие проблемы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постигать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содержание лит-</w:t>
            </w:r>
            <w:proofErr w:type="spellStart"/>
            <w:r w:rsidRPr="00905DBB">
              <w:rPr>
                <w:sz w:val="20"/>
                <w:szCs w:val="24"/>
              </w:rPr>
              <w:t>го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r w:rsidRPr="00905DBB">
              <w:rPr>
                <w:sz w:val="20"/>
                <w:szCs w:val="24"/>
              </w:rPr>
              <w:t>произ-ия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на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аналитиче</w:t>
            </w:r>
            <w:r w:rsidRPr="00905DBB">
              <w:rPr>
                <w:sz w:val="20"/>
                <w:szCs w:val="24"/>
              </w:rPr>
              <w:t xml:space="preserve">ском </w:t>
            </w:r>
            <w:proofErr w:type="gramStart"/>
            <w:r w:rsidRPr="00905DBB">
              <w:rPr>
                <w:sz w:val="20"/>
                <w:szCs w:val="24"/>
              </w:rPr>
              <w:t>уровне</w:t>
            </w:r>
            <w:proofErr w:type="gramEnd"/>
          </w:p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rPr>
          <w:trHeight w:val="2834"/>
        </w:trPr>
        <w:tc>
          <w:tcPr>
            <w:tcW w:w="76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5.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И.А.Бунин</w:t>
            </w:r>
            <w:proofErr w:type="spellEnd"/>
            <w:r w:rsidRPr="00905DBB">
              <w:rPr>
                <w:sz w:val="20"/>
                <w:szCs w:val="24"/>
              </w:rPr>
              <w:t>. Жизнь и творчество. Лирика Бунина. Основные мотивы.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Точность </w:t>
            </w:r>
            <w:proofErr w:type="spellStart"/>
            <w:r w:rsidRPr="00905DBB">
              <w:rPr>
                <w:sz w:val="20"/>
                <w:szCs w:val="24"/>
              </w:rPr>
              <w:t>воспроиз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ведения психологии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человека и природы.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</w:t>
            </w:r>
            <w:r w:rsidRPr="00905DBB">
              <w:rPr>
                <w:sz w:val="20"/>
                <w:szCs w:val="24"/>
              </w:rPr>
              <w:t xml:space="preserve">: дать </w:t>
            </w:r>
            <w:proofErr w:type="gramStart"/>
            <w:r w:rsidRPr="00905DBB">
              <w:rPr>
                <w:sz w:val="20"/>
                <w:szCs w:val="24"/>
              </w:rPr>
              <w:t>краткий</w:t>
            </w:r>
            <w:proofErr w:type="gram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обзор жизненного и творческого пути Бунина; обозначить основные мотивы лирики поэта, показать неповторимость его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стиля.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иллюст-ративная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работа </w:t>
            </w:r>
            <w:proofErr w:type="gramStart"/>
            <w:r w:rsidRPr="00905DBB">
              <w:rPr>
                <w:sz w:val="20"/>
                <w:szCs w:val="24"/>
              </w:rPr>
              <w:t>с</w:t>
            </w:r>
            <w:proofErr w:type="gram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текстом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Коллективная,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индиви</w:t>
            </w:r>
            <w:proofErr w:type="spellEnd"/>
            <w:r w:rsidRPr="00905DBB">
              <w:rPr>
                <w:sz w:val="20"/>
                <w:szCs w:val="24"/>
              </w:rPr>
              <w:t>-дуальная</w:t>
            </w:r>
            <w:proofErr w:type="gramEnd"/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биографию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писателя,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основные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мотивы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лирики.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выступать с устным </w:t>
            </w:r>
            <w:proofErr w:type="spellStart"/>
            <w:r w:rsidRPr="00905DBB">
              <w:rPr>
                <w:sz w:val="20"/>
                <w:szCs w:val="24"/>
              </w:rPr>
              <w:t>сообще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нием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выделять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изобрази-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r w:rsidRPr="00905DBB">
              <w:rPr>
                <w:sz w:val="20"/>
                <w:szCs w:val="24"/>
              </w:rPr>
              <w:t>вырази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тельные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средства и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определять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их роль </w:t>
            </w:r>
            <w:proofErr w:type="gramStart"/>
            <w:r w:rsidRPr="00905DBB">
              <w:rPr>
                <w:sz w:val="20"/>
                <w:szCs w:val="24"/>
              </w:rPr>
              <w:t>в</w:t>
            </w:r>
            <w:proofErr w:type="gram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художест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венном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тексте</w:t>
            </w:r>
            <w:proofErr w:type="gramEnd"/>
            <w:r w:rsidRPr="00905DBB">
              <w:rPr>
                <w:sz w:val="20"/>
                <w:szCs w:val="24"/>
              </w:rPr>
              <w:t>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применять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для решения учебных задач ин-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формаци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онные</w:t>
            </w:r>
            <w:proofErr w:type="spellEnd"/>
            <w:r w:rsidRPr="00905DBB">
              <w:rPr>
                <w:sz w:val="20"/>
                <w:szCs w:val="24"/>
              </w:rPr>
              <w:t xml:space="preserve"> и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телеком-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муникаци</w:t>
            </w:r>
            <w:r w:rsidRPr="00905DBB">
              <w:rPr>
                <w:sz w:val="20"/>
                <w:szCs w:val="24"/>
              </w:rPr>
              <w:t>онные</w:t>
            </w:r>
            <w:proofErr w:type="spellEnd"/>
            <w:r w:rsidRPr="00905DBB">
              <w:rPr>
                <w:sz w:val="20"/>
                <w:szCs w:val="24"/>
              </w:rPr>
              <w:t xml:space="preserve"> техно-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логии.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6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И.А.Бунин</w:t>
            </w:r>
            <w:proofErr w:type="spellEnd"/>
            <w:r w:rsidRPr="00905DBB">
              <w:rPr>
                <w:sz w:val="20"/>
                <w:szCs w:val="24"/>
              </w:rPr>
              <w:t xml:space="preserve">. Господин из </w:t>
            </w:r>
            <w:proofErr w:type="gramStart"/>
            <w:r w:rsidRPr="00905DBB">
              <w:rPr>
                <w:sz w:val="20"/>
                <w:szCs w:val="24"/>
              </w:rPr>
              <w:t>Сан- Франциско</w:t>
            </w:r>
            <w:proofErr w:type="gramEnd"/>
            <w:r w:rsidRPr="00905DBB">
              <w:rPr>
                <w:sz w:val="20"/>
                <w:szCs w:val="24"/>
              </w:rPr>
              <w:t>. Сюжет,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композиция, проблематика,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смысл названия, символика. Система образов.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Цель:</w:t>
            </w:r>
            <w:r w:rsidRPr="00905DBB">
              <w:rPr>
                <w:sz w:val="20"/>
                <w:szCs w:val="24"/>
              </w:rPr>
              <w:t xml:space="preserve"> раскрыть фи-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лософское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r w:rsidRPr="00905DBB">
              <w:rPr>
                <w:sz w:val="20"/>
                <w:szCs w:val="24"/>
              </w:rPr>
              <w:t>содер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жание</w:t>
            </w:r>
            <w:proofErr w:type="spellEnd"/>
            <w:r w:rsidRPr="00905DBB">
              <w:rPr>
                <w:sz w:val="20"/>
                <w:szCs w:val="24"/>
              </w:rPr>
              <w:t xml:space="preserve"> рассказа; </w:t>
            </w:r>
            <w:proofErr w:type="gramStart"/>
            <w:r w:rsidRPr="00905DBB">
              <w:rPr>
                <w:sz w:val="20"/>
                <w:szCs w:val="24"/>
              </w:rPr>
              <w:t>по</w:t>
            </w:r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нять</w:t>
            </w:r>
            <w:proofErr w:type="spellEnd"/>
            <w:r w:rsidRPr="00905DBB">
              <w:rPr>
                <w:sz w:val="20"/>
                <w:szCs w:val="24"/>
              </w:rPr>
              <w:t xml:space="preserve"> авторскую по-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зицию</w:t>
            </w:r>
            <w:proofErr w:type="spellEnd"/>
            <w:r w:rsidRPr="00905DBB">
              <w:rPr>
                <w:sz w:val="20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Проблемные зада</w:t>
            </w:r>
            <w:r w:rsidRPr="00905DBB">
              <w:rPr>
                <w:sz w:val="20"/>
                <w:szCs w:val="24"/>
              </w:rPr>
              <w:t>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Коллективная, групповая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определять роль </w:t>
            </w:r>
            <w:proofErr w:type="gramStart"/>
            <w:r w:rsidRPr="00905DBB">
              <w:rPr>
                <w:sz w:val="20"/>
                <w:szCs w:val="24"/>
              </w:rPr>
              <w:t>художествен-ной</w:t>
            </w:r>
            <w:proofErr w:type="gramEnd"/>
            <w:r w:rsidRPr="00905DBB">
              <w:rPr>
                <w:sz w:val="20"/>
                <w:szCs w:val="24"/>
              </w:rPr>
              <w:t xml:space="preserve"> детали.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Выделять в тексте нравственно-идеол</w:t>
            </w:r>
            <w:r>
              <w:rPr>
                <w:sz w:val="20"/>
                <w:szCs w:val="24"/>
              </w:rPr>
              <w:t>огические проблемы и формулиро</w:t>
            </w:r>
            <w:r w:rsidRPr="00905DBB">
              <w:rPr>
                <w:sz w:val="20"/>
                <w:szCs w:val="24"/>
              </w:rPr>
              <w:t xml:space="preserve">вать собственные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ценностные </w:t>
            </w:r>
          </w:p>
          <w:p w:rsidR="009C1B76" w:rsidRPr="00D56E2B" w:rsidRDefault="009C1B76" w:rsidP="00D427D4">
            <w:pPr>
              <w:rPr>
                <w:sz w:val="20"/>
                <w:szCs w:val="24"/>
                <w:lang w:val="en-US"/>
              </w:rPr>
            </w:pPr>
            <w:r>
              <w:rPr>
                <w:sz w:val="20"/>
                <w:szCs w:val="24"/>
              </w:rPr>
              <w:t>ориентиры.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находить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информа</w:t>
            </w:r>
            <w:r w:rsidRPr="00905DBB">
              <w:rPr>
                <w:sz w:val="20"/>
                <w:szCs w:val="24"/>
              </w:rPr>
              <w:t xml:space="preserve">цию </w:t>
            </w:r>
            <w:proofErr w:type="gramStart"/>
            <w:r w:rsidRPr="00905DBB">
              <w:rPr>
                <w:sz w:val="20"/>
                <w:szCs w:val="24"/>
              </w:rPr>
              <w:t>по</w:t>
            </w:r>
            <w:proofErr w:type="gramEnd"/>
            <w:r w:rsidRPr="00905DBB">
              <w:rPr>
                <w:sz w:val="20"/>
                <w:szCs w:val="24"/>
              </w:rPr>
              <w:t xml:space="preserve">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заданной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теме </w:t>
            </w:r>
            <w:proofErr w:type="gramStart"/>
            <w:r w:rsidRPr="00905DBB">
              <w:rPr>
                <w:sz w:val="20"/>
                <w:szCs w:val="24"/>
              </w:rPr>
              <w:t>в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источниках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различного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7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</w:p>
        </w:tc>
        <w:tc>
          <w:tcPr>
            <w:tcW w:w="2821" w:type="dxa"/>
          </w:tcPr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И.А. Бунин. Антоновские яблоки. Сюжет,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композиция, проблематика, 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смысл названия, символика. Система образов.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</w:p>
        </w:tc>
        <w:tc>
          <w:tcPr>
            <w:tcW w:w="1440" w:type="dxa"/>
          </w:tcPr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Проблем-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ные</w:t>
            </w:r>
            <w:proofErr w:type="spellEnd"/>
            <w:r w:rsidRPr="00905DBB">
              <w:rPr>
                <w:sz w:val="20"/>
                <w:szCs w:val="24"/>
              </w:rPr>
              <w:t xml:space="preserve"> зада-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ния</w:t>
            </w:r>
            <w:proofErr w:type="spellEnd"/>
          </w:p>
        </w:tc>
        <w:tc>
          <w:tcPr>
            <w:tcW w:w="1701" w:type="dxa"/>
          </w:tcPr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Коллективная, групповая</w:t>
            </w:r>
          </w:p>
        </w:tc>
        <w:tc>
          <w:tcPr>
            <w:tcW w:w="1681" w:type="dxa"/>
          </w:tcPr>
          <w:p w:rsidR="009C1B76" w:rsidRPr="00905DBB" w:rsidRDefault="009C1B76" w:rsidP="00D56E2B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определять роль художественной детали.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находить 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информа</w:t>
            </w:r>
            <w:r w:rsidRPr="00905DBB">
              <w:rPr>
                <w:sz w:val="20"/>
                <w:szCs w:val="24"/>
              </w:rPr>
              <w:t xml:space="preserve">цию </w:t>
            </w:r>
            <w:proofErr w:type="gramStart"/>
            <w:r w:rsidRPr="00905DBB">
              <w:rPr>
                <w:sz w:val="20"/>
                <w:szCs w:val="24"/>
              </w:rPr>
              <w:t>по</w:t>
            </w:r>
            <w:proofErr w:type="gramEnd"/>
            <w:r w:rsidRPr="00905DBB">
              <w:rPr>
                <w:sz w:val="20"/>
                <w:szCs w:val="24"/>
              </w:rPr>
              <w:t xml:space="preserve"> 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заданной</w:t>
            </w:r>
            <w:proofErr w:type="gramEnd"/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теме </w:t>
            </w:r>
            <w:proofErr w:type="gramStart"/>
            <w:r w:rsidRPr="00905DBB">
              <w:rPr>
                <w:sz w:val="20"/>
                <w:szCs w:val="24"/>
              </w:rPr>
              <w:t>в</w:t>
            </w:r>
            <w:proofErr w:type="gramEnd"/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источниках</w:t>
            </w:r>
            <w:proofErr w:type="gramEnd"/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различного</w:t>
            </w:r>
          </w:p>
          <w:p w:rsidR="009C1B76" w:rsidRPr="00905DBB" w:rsidRDefault="009C1B76" w:rsidP="00D56E2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типа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  <w:lang w:val="en-US"/>
              </w:rPr>
            </w:pPr>
            <w:r w:rsidRPr="00905DBB">
              <w:rPr>
                <w:sz w:val="20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И.А.Бунин</w:t>
            </w:r>
            <w:proofErr w:type="spellEnd"/>
            <w:r w:rsidRPr="00905DBB">
              <w:rPr>
                <w:sz w:val="20"/>
                <w:szCs w:val="24"/>
              </w:rPr>
              <w:t>. «Темные аллеи»- цикл рассказов о любви.</w:t>
            </w:r>
          </w:p>
          <w:p w:rsidR="009C1B76" w:rsidRPr="00D56E2B" w:rsidRDefault="009C1B76" w:rsidP="00D427D4">
            <w:pPr>
              <w:rPr>
                <w:i/>
                <w:sz w:val="20"/>
                <w:szCs w:val="24"/>
              </w:rPr>
            </w:pPr>
            <w:proofErr w:type="gramStart"/>
            <w:r w:rsidRPr="00905DBB">
              <w:rPr>
                <w:i/>
                <w:sz w:val="20"/>
                <w:szCs w:val="24"/>
              </w:rPr>
              <w:t>Цель</w:t>
            </w:r>
            <w:r w:rsidRPr="00905DBB">
              <w:rPr>
                <w:sz w:val="20"/>
                <w:szCs w:val="24"/>
              </w:rPr>
              <w:t>: познакомить с рассказами о любви; раскрыть красоту, искренность и естественность любовных чувств героев рассказов; углубить представления о коллективная</w:t>
            </w:r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своеобразии художественной манеры Бунина.</w:t>
            </w:r>
            <w:proofErr w:type="gramEnd"/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Семинар-</w:t>
            </w:r>
            <w:proofErr w:type="spellStart"/>
            <w:r w:rsidRPr="00905DBB">
              <w:rPr>
                <w:sz w:val="20"/>
                <w:szCs w:val="24"/>
              </w:rPr>
              <w:t>ское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занятие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Коллективная,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индиви</w:t>
            </w:r>
            <w:proofErr w:type="spellEnd"/>
            <w:r w:rsidRPr="00905DBB">
              <w:rPr>
                <w:sz w:val="20"/>
                <w:szCs w:val="24"/>
              </w:rPr>
              <w:t>-дуальная</w:t>
            </w:r>
            <w:proofErr w:type="gramEnd"/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 своеобразие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художест</w:t>
            </w:r>
            <w:proofErr w:type="spell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венной манеры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Бунина </w:t>
            </w:r>
            <w:proofErr w:type="gramStart"/>
            <w:r w:rsidRPr="00905DBB">
              <w:rPr>
                <w:sz w:val="20"/>
                <w:szCs w:val="24"/>
              </w:rPr>
              <w:t>в</w:t>
            </w:r>
            <w:proofErr w:type="gramEnd"/>
            <w:r w:rsidRPr="00905DBB">
              <w:rPr>
                <w:sz w:val="20"/>
                <w:szCs w:val="24"/>
              </w:rPr>
              <w:t xml:space="preserve">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раскрытии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темы любви.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вести диалог, дис</w:t>
            </w:r>
            <w:r w:rsidRPr="00905DBB">
              <w:rPr>
                <w:sz w:val="20"/>
                <w:szCs w:val="24"/>
              </w:rPr>
              <w:t>куссию.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9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Р. речи. Сочинение на тему: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«Любовь глазами Бунина и  Куприна.»</w:t>
            </w:r>
            <w:proofErr w:type="gramStart"/>
            <w:r w:rsidRPr="00905DBB">
              <w:rPr>
                <w:sz w:val="20"/>
                <w:szCs w:val="24"/>
              </w:rPr>
              <w:t xml:space="preserve"> .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</w:t>
            </w:r>
            <w:proofErr w:type="gramStart"/>
            <w:r w:rsidRPr="00905DBB">
              <w:rPr>
                <w:i/>
                <w:sz w:val="20"/>
                <w:szCs w:val="24"/>
              </w:rPr>
              <w:t xml:space="preserve"> :</w:t>
            </w:r>
            <w:proofErr w:type="gramEnd"/>
            <w:r w:rsidRPr="00905DBB">
              <w:rPr>
                <w:i/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отработать основные понятия: тема, основная мысль, план сочинения; навык составления сложного плана.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составлять план в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соответ-ствии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с выбранной темой; писать сочинение,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опираясь на составленный план, полно раскрыть выбранную тему, грамотно изложить материал.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Уметь </w:t>
            </w:r>
            <w:proofErr w:type="spellStart"/>
            <w:proofErr w:type="gramStart"/>
            <w:r>
              <w:rPr>
                <w:sz w:val="20"/>
                <w:szCs w:val="24"/>
              </w:rPr>
              <w:t>самостоя-тельно</w:t>
            </w:r>
            <w:proofErr w:type="spellEnd"/>
            <w:proofErr w:type="gramEnd"/>
            <w:r>
              <w:rPr>
                <w:sz w:val="20"/>
                <w:szCs w:val="24"/>
              </w:rPr>
              <w:t xml:space="preserve"> редактиро</w:t>
            </w:r>
            <w:r w:rsidRPr="00905DBB">
              <w:rPr>
                <w:sz w:val="20"/>
                <w:szCs w:val="24"/>
              </w:rPr>
              <w:t>вать текст,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написанный на за-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данную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тему.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10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Серебряный век как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своеобразный  «русский </w:t>
            </w:r>
            <w:proofErr w:type="spellStart"/>
            <w:r w:rsidRPr="00905DBB">
              <w:rPr>
                <w:sz w:val="20"/>
                <w:szCs w:val="24"/>
              </w:rPr>
              <w:t>ренессанс»</w:t>
            </w:r>
            <w:proofErr w:type="gramStart"/>
            <w:r w:rsidRPr="00905DBB">
              <w:rPr>
                <w:sz w:val="20"/>
                <w:szCs w:val="24"/>
              </w:rPr>
              <w:t>.О</w:t>
            </w:r>
            <w:proofErr w:type="gramEnd"/>
            <w:r w:rsidRPr="00905DBB">
              <w:rPr>
                <w:sz w:val="20"/>
                <w:szCs w:val="24"/>
              </w:rPr>
              <w:t>бзор</w:t>
            </w:r>
            <w:proofErr w:type="spellEnd"/>
            <w:r w:rsidRPr="00905DBB">
              <w:rPr>
                <w:sz w:val="20"/>
                <w:szCs w:val="24"/>
              </w:rPr>
              <w:t xml:space="preserve"> основных направлений и имен. Творчество И.Ф. Анненского.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 xml:space="preserve">Цель: </w:t>
            </w:r>
            <w:r w:rsidRPr="00905DBB">
              <w:rPr>
                <w:sz w:val="20"/>
                <w:szCs w:val="24"/>
              </w:rPr>
              <w:t>Объяснить значение термина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серебряный век;</w:t>
            </w:r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уг-лубить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представление учащихся о литературных направлениях: символизме, акмеизме, футуризме и </w:t>
            </w:r>
            <w:proofErr w:type="spellStart"/>
            <w:r w:rsidRPr="00905DBB">
              <w:rPr>
                <w:sz w:val="20"/>
                <w:szCs w:val="24"/>
              </w:rPr>
              <w:t>новокрестьянской</w:t>
            </w:r>
            <w:proofErr w:type="spellEnd"/>
            <w:r w:rsidRPr="00905DBB">
              <w:rPr>
                <w:sz w:val="20"/>
                <w:szCs w:val="24"/>
              </w:rPr>
              <w:t xml:space="preserve"> поэзии; познакомить с творческой судьбой</w:t>
            </w:r>
          </w:p>
          <w:p w:rsidR="009C1B76" w:rsidRPr="00D56E2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наиболее</w:t>
            </w:r>
            <w:r>
              <w:rPr>
                <w:sz w:val="20"/>
                <w:szCs w:val="24"/>
              </w:rPr>
              <w:t xml:space="preserve"> ярких поэтов серебряного века.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–</w:t>
            </w:r>
            <w:proofErr w:type="spellStart"/>
            <w:r w:rsidRPr="00905DBB">
              <w:rPr>
                <w:sz w:val="20"/>
                <w:szCs w:val="24"/>
              </w:rPr>
              <w:t>и</w:t>
            </w:r>
            <w:proofErr w:type="gramEnd"/>
            <w:r w:rsidRPr="00905DBB">
              <w:rPr>
                <w:sz w:val="20"/>
                <w:szCs w:val="24"/>
              </w:rPr>
              <w:t>ллюст-ративная</w:t>
            </w:r>
            <w:proofErr w:type="spell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sz w:val="20"/>
                <w:szCs w:val="24"/>
                <w:u w:val="single"/>
              </w:rPr>
              <w:t>коллективная</w:t>
            </w:r>
          </w:p>
          <w:p w:rsidR="009C1B76" w:rsidRPr="00905DBB" w:rsidRDefault="009C1B76" w:rsidP="00D427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sz w:val="20"/>
                <w:szCs w:val="24"/>
                <w:u w:val="single"/>
              </w:rPr>
              <w:t xml:space="preserve">(Русская культура начала </w:t>
            </w:r>
            <w:r w:rsidRPr="00905DBB">
              <w:rPr>
                <w:sz w:val="20"/>
                <w:szCs w:val="24"/>
                <w:u w:val="single"/>
                <w:lang w:val="en-US"/>
              </w:rPr>
              <w:t>XX</w:t>
            </w:r>
            <w:r w:rsidRPr="00905DBB">
              <w:rPr>
                <w:sz w:val="20"/>
                <w:szCs w:val="24"/>
                <w:u w:val="single"/>
              </w:rPr>
              <w:t xml:space="preserve"> века)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литературные течения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русской поэзии конца </w:t>
            </w:r>
            <w:r w:rsidRPr="00905DBB">
              <w:rPr>
                <w:sz w:val="20"/>
                <w:szCs w:val="24"/>
                <w:lang w:val="en-US"/>
              </w:rPr>
              <w:t>XIX</w:t>
            </w:r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 начала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 w:rsidRPr="00905DBB">
              <w:rPr>
                <w:sz w:val="20"/>
                <w:szCs w:val="24"/>
              </w:rPr>
              <w:t xml:space="preserve"> вв.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соотносить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процесс развития литературы с  общественной жизнью и развитием культуры в целом. 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11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Симво</w:t>
            </w:r>
            <w:r>
              <w:rPr>
                <w:sz w:val="20"/>
                <w:szCs w:val="24"/>
              </w:rPr>
              <w:t>лизм. «Старшие символисты</w:t>
            </w:r>
            <w:proofErr w:type="gramStart"/>
            <w:r>
              <w:rPr>
                <w:sz w:val="20"/>
                <w:szCs w:val="24"/>
              </w:rPr>
              <w:t>»(</w:t>
            </w:r>
            <w:proofErr w:type="gramEnd"/>
            <w:r>
              <w:rPr>
                <w:sz w:val="20"/>
                <w:szCs w:val="24"/>
              </w:rPr>
              <w:t>твор</w:t>
            </w:r>
            <w:r w:rsidRPr="00905DBB">
              <w:rPr>
                <w:sz w:val="20"/>
                <w:szCs w:val="24"/>
              </w:rPr>
              <w:t xml:space="preserve">чество </w:t>
            </w:r>
            <w:proofErr w:type="spellStart"/>
            <w:r w:rsidRPr="00905DBB">
              <w:rPr>
                <w:sz w:val="20"/>
                <w:szCs w:val="24"/>
                <w:u w:val="single"/>
              </w:rPr>
              <w:t>К.Д.Бальмонта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r w:rsidRPr="00905DBB">
              <w:rPr>
                <w:sz w:val="20"/>
                <w:szCs w:val="24"/>
                <w:u w:val="single"/>
              </w:rPr>
              <w:t>Брюсова</w:t>
            </w:r>
            <w:r w:rsidRPr="00905DBB">
              <w:rPr>
                <w:sz w:val="20"/>
                <w:szCs w:val="24"/>
              </w:rPr>
              <w:t xml:space="preserve">) и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«</w:t>
            </w:r>
            <w:proofErr w:type="spellStart"/>
            <w:r w:rsidRPr="00905DBB">
              <w:rPr>
                <w:sz w:val="20"/>
                <w:szCs w:val="24"/>
              </w:rPr>
              <w:t>младосимволис</w:t>
            </w:r>
            <w:proofErr w:type="spellEnd"/>
            <w:r w:rsidRPr="00905DBB">
              <w:rPr>
                <w:sz w:val="20"/>
                <w:szCs w:val="24"/>
              </w:rPr>
              <w:t>-ты</w:t>
            </w:r>
            <w:proofErr w:type="gramStart"/>
            <w:r w:rsidRPr="00905DBB">
              <w:rPr>
                <w:sz w:val="20"/>
                <w:szCs w:val="24"/>
              </w:rPr>
              <w:t>»(</w:t>
            </w:r>
            <w:proofErr w:type="gramEnd"/>
            <w:r w:rsidRPr="00905DBB">
              <w:rPr>
                <w:sz w:val="20"/>
                <w:szCs w:val="24"/>
              </w:rPr>
              <w:t xml:space="preserve">творчество </w:t>
            </w:r>
            <w:proofErr w:type="spellStart"/>
            <w:r w:rsidRPr="00905DBB">
              <w:rPr>
                <w:sz w:val="20"/>
                <w:szCs w:val="24"/>
              </w:rPr>
              <w:t>А.Белого</w:t>
            </w:r>
            <w:proofErr w:type="spellEnd"/>
            <w:r w:rsidRPr="00905DBB">
              <w:rPr>
                <w:sz w:val="20"/>
                <w:szCs w:val="24"/>
              </w:rPr>
              <w:t>).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Цель:</w:t>
            </w:r>
            <w:r w:rsidRPr="00905DBB">
              <w:rPr>
                <w:sz w:val="20"/>
                <w:szCs w:val="24"/>
              </w:rPr>
              <w:t xml:space="preserve"> дать понятие о символизме как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литературн</w:t>
            </w:r>
            <w:proofErr w:type="gramStart"/>
            <w:r w:rsidRPr="00905DBB">
              <w:rPr>
                <w:sz w:val="20"/>
                <w:szCs w:val="24"/>
              </w:rPr>
              <w:t>о-</w:t>
            </w:r>
            <w:proofErr w:type="gramEnd"/>
            <w:r w:rsidRPr="00905DBB">
              <w:rPr>
                <w:sz w:val="20"/>
                <w:szCs w:val="24"/>
              </w:rPr>
              <w:t xml:space="preserve"> художественном направлении; по-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знакомить с творчеством поэтов-символистов</w:t>
            </w:r>
          </w:p>
          <w:p w:rsidR="009C1B76" w:rsidRPr="00D56E2B" w:rsidRDefault="009C1B76" w:rsidP="00D427D4">
            <w:pPr>
              <w:rPr>
                <w:sz w:val="20"/>
                <w:szCs w:val="24"/>
                <w:lang w:val="en-US"/>
              </w:rPr>
            </w:pPr>
            <w:r>
              <w:rPr>
                <w:sz w:val="20"/>
                <w:szCs w:val="24"/>
              </w:rPr>
              <w:t>Бальмонта и Белого</w:t>
            </w:r>
            <w:r>
              <w:rPr>
                <w:sz w:val="20"/>
                <w:szCs w:val="24"/>
                <w:lang w:val="en-US"/>
              </w:rPr>
              <w:t>/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–</w:t>
            </w:r>
            <w:proofErr w:type="spellStart"/>
            <w:r w:rsidRPr="00905DBB">
              <w:rPr>
                <w:sz w:val="20"/>
                <w:szCs w:val="24"/>
              </w:rPr>
              <w:t>и</w:t>
            </w:r>
            <w:proofErr w:type="gramEnd"/>
            <w:r w:rsidRPr="00905DBB">
              <w:rPr>
                <w:sz w:val="20"/>
                <w:szCs w:val="24"/>
              </w:rPr>
              <w:t>ллюст-ративная</w:t>
            </w:r>
            <w:proofErr w:type="spellEnd"/>
          </w:p>
          <w:p w:rsidR="009C1B76" w:rsidRPr="00905DBB" w:rsidRDefault="009C1B76" w:rsidP="00D427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sz w:val="20"/>
                <w:szCs w:val="24"/>
                <w:u w:val="single"/>
              </w:rPr>
              <w:t>Символизм и акмеизм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задания, лекция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Коллективная</w:t>
            </w:r>
            <w:proofErr w:type="gramEnd"/>
            <w:r w:rsidRPr="00905DBB">
              <w:rPr>
                <w:sz w:val="20"/>
                <w:szCs w:val="24"/>
              </w:rPr>
              <w:t>, индивиду-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альная</w:t>
            </w:r>
            <w:proofErr w:type="spellEnd"/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основные положения символизма как </w:t>
            </w:r>
            <w:proofErr w:type="gramStart"/>
            <w:r w:rsidRPr="00905DBB">
              <w:rPr>
                <w:sz w:val="20"/>
                <w:szCs w:val="24"/>
              </w:rPr>
              <w:t>литератур-</w:t>
            </w:r>
            <w:proofErr w:type="spellStart"/>
            <w:r w:rsidRPr="00905DBB">
              <w:rPr>
                <w:sz w:val="20"/>
                <w:szCs w:val="24"/>
              </w:rPr>
              <w:t>ного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направления.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 устным сообщением.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постигать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содержание лит-</w:t>
            </w:r>
            <w:proofErr w:type="spellStart"/>
            <w:r w:rsidRPr="00905DBB">
              <w:rPr>
                <w:sz w:val="20"/>
                <w:szCs w:val="24"/>
              </w:rPr>
              <w:t>го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r w:rsidRPr="00905DBB">
              <w:rPr>
                <w:sz w:val="20"/>
                <w:szCs w:val="24"/>
              </w:rPr>
              <w:t>произ-ия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на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аналитиче</w:t>
            </w:r>
            <w:r w:rsidRPr="00905DBB">
              <w:rPr>
                <w:sz w:val="20"/>
                <w:szCs w:val="24"/>
              </w:rPr>
              <w:t xml:space="preserve">ском </w:t>
            </w:r>
            <w:proofErr w:type="gramStart"/>
            <w:r w:rsidRPr="00905DBB">
              <w:rPr>
                <w:sz w:val="20"/>
                <w:szCs w:val="24"/>
              </w:rPr>
              <w:t>уровне</w:t>
            </w:r>
            <w:proofErr w:type="gram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Чтение наизусть.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12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Акмеизм. Жизненный и творческий путь </w:t>
            </w:r>
          </w:p>
          <w:p w:rsidR="009C1B76" w:rsidRPr="00905DBB" w:rsidRDefault="009C1B76" w:rsidP="00D427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sz w:val="20"/>
                <w:szCs w:val="24"/>
                <w:u w:val="single"/>
              </w:rPr>
              <w:t>Н.С. Гумилева.</w:t>
            </w:r>
          </w:p>
          <w:p w:rsidR="009C1B76" w:rsidRPr="00D56E2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Цель:</w:t>
            </w:r>
            <w:r w:rsidRPr="00905DBB">
              <w:rPr>
                <w:sz w:val="20"/>
                <w:szCs w:val="24"/>
              </w:rPr>
              <w:t xml:space="preserve"> дать понятие об акмеизме как литературн</w:t>
            </w:r>
            <w:proofErr w:type="gramStart"/>
            <w:r w:rsidRPr="00905DBB">
              <w:rPr>
                <w:sz w:val="20"/>
                <w:szCs w:val="24"/>
              </w:rPr>
              <w:t>о-</w:t>
            </w:r>
            <w:proofErr w:type="gramEnd"/>
            <w:r w:rsidRPr="00905DBB">
              <w:rPr>
                <w:sz w:val="20"/>
                <w:szCs w:val="24"/>
              </w:rPr>
              <w:t xml:space="preserve"> художественном направлении; познакомить  с личнос</w:t>
            </w:r>
            <w:r>
              <w:rPr>
                <w:sz w:val="20"/>
                <w:szCs w:val="24"/>
              </w:rPr>
              <w:t xml:space="preserve">тью и творчеством </w:t>
            </w:r>
            <w:proofErr w:type="spellStart"/>
            <w:r>
              <w:rPr>
                <w:sz w:val="20"/>
                <w:szCs w:val="24"/>
              </w:rPr>
              <w:t>Н.С.Гумилева</w:t>
            </w:r>
            <w:proofErr w:type="spellEnd"/>
            <w:r>
              <w:rPr>
                <w:sz w:val="20"/>
                <w:szCs w:val="24"/>
              </w:rPr>
              <w:t>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–</w:t>
            </w:r>
            <w:proofErr w:type="spellStart"/>
            <w:r w:rsidRPr="00905DBB">
              <w:rPr>
                <w:sz w:val="20"/>
                <w:szCs w:val="24"/>
              </w:rPr>
              <w:t>и</w:t>
            </w:r>
            <w:proofErr w:type="gramEnd"/>
            <w:r w:rsidRPr="00905DBB">
              <w:rPr>
                <w:sz w:val="20"/>
                <w:szCs w:val="24"/>
              </w:rPr>
              <w:t>ллюст-ративная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ные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задания, лекция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Коллективная</w:t>
            </w:r>
            <w:proofErr w:type="gramEnd"/>
            <w:r w:rsidRPr="00905DBB">
              <w:rPr>
                <w:sz w:val="20"/>
                <w:szCs w:val="24"/>
              </w:rPr>
              <w:t>, индивиду-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альная</w:t>
            </w:r>
            <w:proofErr w:type="spellEnd"/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основные положения акмеизма как литературного направления.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 устным сообщением.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постигать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содержание лит-</w:t>
            </w:r>
            <w:proofErr w:type="spellStart"/>
            <w:r w:rsidRPr="00905DBB">
              <w:rPr>
                <w:sz w:val="20"/>
                <w:szCs w:val="24"/>
              </w:rPr>
              <w:t>го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r w:rsidRPr="00905DBB">
              <w:rPr>
                <w:sz w:val="20"/>
                <w:szCs w:val="24"/>
              </w:rPr>
              <w:t>произ-ия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на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аналитиче</w:t>
            </w:r>
            <w:r w:rsidRPr="00905DBB">
              <w:rPr>
                <w:sz w:val="20"/>
                <w:szCs w:val="24"/>
              </w:rPr>
              <w:t xml:space="preserve">ском </w:t>
            </w:r>
            <w:proofErr w:type="gramStart"/>
            <w:r w:rsidRPr="00905DBB">
              <w:rPr>
                <w:sz w:val="20"/>
                <w:szCs w:val="24"/>
              </w:rPr>
              <w:t>уровне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Чтение наизусть.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  <w:lang w:val="en-US"/>
              </w:rPr>
            </w:pPr>
            <w:r w:rsidRPr="00905DBB">
              <w:rPr>
                <w:sz w:val="20"/>
                <w:szCs w:val="24"/>
              </w:rPr>
              <w:t>1</w:t>
            </w:r>
            <w:r w:rsidRPr="00905DBB">
              <w:rPr>
                <w:sz w:val="20"/>
                <w:szCs w:val="24"/>
                <w:lang w:val="en-US"/>
              </w:rPr>
              <w:t>3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Футуристы. Эго –</w:t>
            </w:r>
            <w:proofErr w:type="spellStart"/>
            <w:r w:rsidRPr="00905DBB">
              <w:rPr>
                <w:sz w:val="20"/>
                <w:szCs w:val="24"/>
              </w:rPr>
              <w:t>футуристы</w:t>
            </w:r>
            <w:proofErr w:type="gramStart"/>
            <w:r w:rsidRPr="00905DBB">
              <w:rPr>
                <w:sz w:val="20"/>
                <w:szCs w:val="24"/>
              </w:rPr>
              <w:t>.И</w:t>
            </w:r>
            <w:proofErr w:type="gramEnd"/>
            <w:r w:rsidRPr="00905DBB">
              <w:rPr>
                <w:sz w:val="20"/>
                <w:szCs w:val="24"/>
              </w:rPr>
              <w:t>.В</w:t>
            </w:r>
            <w:proofErr w:type="spellEnd"/>
            <w:r w:rsidRPr="00905DBB">
              <w:rPr>
                <w:sz w:val="20"/>
                <w:szCs w:val="24"/>
              </w:rPr>
              <w:t xml:space="preserve">. Северянин.  </w:t>
            </w:r>
            <w:proofErr w:type="spellStart"/>
            <w:r w:rsidRPr="00905DBB">
              <w:rPr>
                <w:sz w:val="20"/>
                <w:szCs w:val="24"/>
              </w:rPr>
              <w:t>Велимир</w:t>
            </w:r>
            <w:proofErr w:type="spellEnd"/>
            <w:r w:rsidRPr="00905DBB">
              <w:rPr>
                <w:sz w:val="20"/>
                <w:szCs w:val="24"/>
              </w:rPr>
              <w:t xml:space="preserve"> Хлебников. Жизненный и творческий путь.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Цель:</w:t>
            </w:r>
            <w:r w:rsidRPr="00905DBB">
              <w:rPr>
                <w:sz w:val="20"/>
                <w:szCs w:val="24"/>
              </w:rPr>
              <w:t xml:space="preserve">  познакомить  с личностью и творчеством поэта.</w:t>
            </w:r>
          </w:p>
          <w:p w:rsidR="009C1B76" w:rsidRPr="00D56E2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Дать понятие о футуризме как  ли</w:t>
            </w:r>
            <w:r>
              <w:rPr>
                <w:sz w:val="20"/>
                <w:szCs w:val="24"/>
              </w:rPr>
              <w:t xml:space="preserve">тературно </w:t>
            </w:r>
            <w:proofErr w:type="gramStart"/>
            <w:r>
              <w:rPr>
                <w:sz w:val="20"/>
                <w:szCs w:val="24"/>
              </w:rPr>
              <w:t>–</w:t>
            </w:r>
            <w:proofErr w:type="spellStart"/>
            <w:r>
              <w:rPr>
                <w:sz w:val="20"/>
                <w:szCs w:val="24"/>
              </w:rPr>
              <w:t>х</w:t>
            </w:r>
            <w:proofErr w:type="gramEnd"/>
            <w:r>
              <w:rPr>
                <w:sz w:val="20"/>
                <w:szCs w:val="24"/>
              </w:rPr>
              <w:t>удож</w:t>
            </w:r>
            <w:proofErr w:type="spellEnd"/>
            <w:r>
              <w:rPr>
                <w:sz w:val="20"/>
                <w:szCs w:val="24"/>
              </w:rPr>
              <w:t>-м направлении.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Проектная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Защита проекта,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рецензи</w:t>
            </w:r>
            <w:r w:rsidRPr="00905DBB">
              <w:rPr>
                <w:sz w:val="20"/>
                <w:szCs w:val="24"/>
              </w:rPr>
              <w:t>рование проекта.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</w:t>
            </w:r>
            <w:r>
              <w:rPr>
                <w:sz w:val="20"/>
                <w:szCs w:val="24"/>
              </w:rPr>
              <w:t>пповая,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 жизни и творчестве поэта. Уметь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анализировать поэтическое </w:t>
            </w:r>
            <w:proofErr w:type="spellStart"/>
            <w:r w:rsidRPr="00905DBB">
              <w:rPr>
                <w:sz w:val="20"/>
                <w:szCs w:val="24"/>
              </w:rPr>
              <w:t>произ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ие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 нужной информации в источ</w:t>
            </w:r>
            <w:r>
              <w:rPr>
                <w:sz w:val="20"/>
                <w:szCs w:val="24"/>
              </w:rPr>
              <w:t>никах различного типа. Использование мультиме</w:t>
            </w:r>
            <w:r w:rsidRPr="00905DBB">
              <w:rPr>
                <w:sz w:val="20"/>
                <w:szCs w:val="24"/>
              </w:rPr>
              <w:t>дийных ресурсов.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Чтение наизусть.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14</w:t>
            </w:r>
          </w:p>
        </w:tc>
        <w:tc>
          <w:tcPr>
            <w:tcW w:w="2821" w:type="dxa"/>
          </w:tcPr>
          <w:p w:rsidR="009C1B76" w:rsidRDefault="009C1B76" w:rsidP="009C1B76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Р.Речи</w:t>
            </w:r>
            <w:proofErr w:type="spellEnd"/>
            <w:r w:rsidRPr="00905DBB">
              <w:rPr>
                <w:sz w:val="20"/>
                <w:szCs w:val="24"/>
              </w:rPr>
              <w:t xml:space="preserve">. Сочинение. </w:t>
            </w:r>
          </w:p>
          <w:p w:rsidR="009C1B76" w:rsidRPr="00D56E2B" w:rsidRDefault="009C1B76" w:rsidP="009C1B76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 xml:space="preserve">Цель: </w:t>
            </w:r>
            <w:r w:rsidRPr="00905DBB">
              <w:rPr>
                <w:sz w:val="20"/>
                <w:szCs w:val="24"/>
              </w:rPr>
              <w:t>обобщить и закрепить знания  материала по данной теме; выявить умение осмыслить тему. Определить ее границы; закрепить навык оформлени</w:t>
            </w:r>
            <w:r>
              <w:rPr>
                <w:sz w:val="20"/>
                <w:szCs w:val="24"/>
              </w:rPr>
              <w:t>я цитат из поэтического текста.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  <w:p w:rsidR="009C1B76" w:rsidRPr="00905DBB" w:rsidRDefault="009C1B76" w:rsidP="00D427D4">
            <w:pPr>
              <w:pStyle w:val="a5"/>
              <w:ind w:left="0"/>
              <w:rPr>
                <w:rFonts w:ascii="Times New Roman" w:hAnsi="Times New Roman"/>
                <w:sz w:val="20"/>
                <w:szCs w:val="28"/>
                <w:u w:val="single"/>
              </w:rPr>
            </w:pPr>
            <w:r w:rsidRPr="00905DBB">
              <w:rPr>
                <w:rFonts w:ascii="Times New Roman" w:hAnsi="Times New Roman"/>
                <w:b/>
                <w:bCs/>
                <w:i/>
                <w:iCs/>
                <w:sz w:val="20"/>
                <w:szCs w:val="28"/>
                <w:u w:val="single"/>
              </w:rPr>
              <w:t>Поэтические эксперименты поэзии серебряного века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</w:t>
            </w:r>
            <w:r w:rsidRPr="00905DBB">
              <w:rPr>
                <w:sz w:val="20"/>
                <w:szCs w:val="24"/>
              </w:rPr>
              <w:t>альная</w:t>
            </w:r>
          </w:p>
        </w:tc>
        <w:tc>
          <w:tcPr>
            <w:tcW w:w="1681" w:type="dxa"/>
          </w:tcPr>
          <w:p w:rsidR="009C1B76" w:rsidRPr="00905DBB" w:rsidRDefault="009C1B76" w:rsidP="009C1B76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Анализ одного стихотворения  поэтов конца </w:t>
            </w:r>
            <w:r w:rsidRPr="00905DBB">
              <w:rPr>
                <w:sz w:val="20"/>
                <w:szCs w:val="24"/>
                <w:lang w:val="en-US"/>
              </w:rPr>
              <w:t>XIX</w:t>
            </w:r>
            <w:r w:rsidRPr="00905DBB">
              <w:rPr>
                <w:sz w:val="20"/>
                <w:szCs w:val="24"/>
              </w:rPr>
              <w:t xml:space="preserve"> – начала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 w:rsidRPr="00905DBB">
              <w:rPr>
                <w:sz w:val="20"/>
                <w:szCs w:val="24"/>
              </w:rPr>
              <w:t xml:space="preserve"> вв.</w:t>
            </w:r>
            <w:r>
              <w:rPr>
                <w:sz w:val="20"/>
                <w:szCs w:val="24"/>
              </w:rPr>
              <w:t xml:space="preserve"> о родной природе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составлять план сочинения и отбирать литературный материал в соответствии с выбранной темой.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составлять письменный текст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 заданную тему; самостоя</w:t>
            </w:r>
            <w:r w:rsidRPr="00905DBB">
              <w:rPr>
                <w:sz w:val="20"/>
                <w:szCs w:val="24"/>
              </w:rPr>
              <w:t>тельн</w:t>
            </w:r>
            <w:r>
              <w:rPr>
                <w:sz w:val="20"/>
                <w:szCs w:val="24"/>
              </w:rPr>
              <w:t>о отбирать необходимую информа</w:t>
            </w:r>
            <w:r w:rsidRPr="00905DBB">
              <w:rPr>
                <w:sz w:val="20"/>
                <w:szCs w:val="24"/>
              </w:rPr>
              <w:t>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15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А.А.Блок</w:t>
            </w:r>
            <w:proofErr w:type="spellEnd"/>
            <w:r w:rsidRPr="00905DBB">
              <w:rPr>
                <w:sz w:val="20"/>
                <w:szCs w:val="24"/>
              </w:rPr>
              <w:t>. Личность и судьба поэта. Основные мотивы лирики.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Цель: познакомить с личностью поэта, атмосферой, в которой вырос Блок, с центральными циклами стихотворений, определить основные мотивы лирики.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Лекция, беседа. Работа с текстом</w:t>
            </w:r>
            <w:r w:rsidRPr="00905DBB">
              <w:rPr>
                <w:sz w:val="20"/>
              </w:rPr>
              <w:t>.</w:t>
            </w:r>
          </w:p>
        </w:tc>
        <w:tc>
          <w:tcPr>
            <w:tcW w:w="170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 xml:space="preserve">ная, 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групповая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характеристи</w:t>
            </w:r>
            <w:proofErr w:type="spellEnd"/>
            <w:r w:rsidRPr="00905DBB">
              <w:rPr>
                <w:sz w:val="20"/>
                <w:szCs w:val="24"/>
              </w:rPr>
              <w:t>-ку</w:t>
            </w:r>
            <w:proofErr w:type="gramEnd"/>
            <w:r w:rsidRPr="00905DBB">
              <w:rPr>
                <w:sz w:val="20"/>
                <w:szCs w:val="24"/>
              </w:rPr>
              <w:t xml:space="preserve"> центральных циклов и программных стихотворений. Чтение наизусть.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постигать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содержание лит-</w:t>
            </w:r>
            <w:proofErr w:type="spellStart"/>
            <w:r w:rsidRPr="00905DBB">
              <w:rPr>
                <w:sz w:val="20"/>
                <w:szCs w:val="24"/>
              </w:rPr>
              <w:t>го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r w:rsidRPr="00905DBB">
              <w:rPr>
                <w:sz w:val="20"/>
                <w:szCs w:val="24"/>
              </w:rPr>
              <w:t>произ-ия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на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аналитиче</w:t>
            </w:r>
            <w:r w:rsidRPr="00905DBB">
              <w:rPr>
                <w:sz w:val="20"/>
                <w:szCs w:val="24"/>
              </w:rPr>
              <w:t xml:space="preserve">ском </w:t>
            </w:r>
            <w:proofErr w:type="gramStart"/>
            <w:r w:rsidRPr="00905DBB">
              <w:rPr>
                <w:sz w:val="20"/>
                <w:szCs w:val="24"/>
              </w:rPr>
              <w:t>уровне</w:t>
            </w:r>
            <w:proofErr w:type="gramEnd"/>
          </w:p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16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Блок. Стихи о Прекрасной Даме,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 любви.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 xml:space="preserve">Цель: сформировать </w:t>
            </w:r>
            <w:r w:rsidRPr="00905DBB">
              <w:rPr>
                <w:sz w:val="20"/>
                <w:szCs w:val="24"/>
              </w:rPr>
              <w:lastRenderedPageBreak/>
              <w:t>представление о наиболее характерных художественных приемах, символических образах.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lastRenderedPageBreak/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lastRenderedPageBreak/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Проблем</w:t>
            </w:r>
            <w:r w:rsidRPr="00905DBB">
              <w:rPr>
                <w:sz w:val="20"/>
                <w:szCs w:val="24"/>
              </w:rPr>
              <w:t>ная лекция.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Аналитиче-ская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Групповая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содержание цикла. Уметь анализировать поэтическое </w:t>
            </w:r>
            <w:r w:rsidRPr="00905DBB">
              <w:rPr>
                <w:sz w:val="20"/>
                <w:szCs w:val="24"/>
              </w:rPr>
              <w:lastRenderedPageBreak/>
              <w:t>произведение.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Чтение наизусть.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раскрывать взгляды поэта.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1</w:t>
            </w:r>
            <w:r>
              <w:rPr>
                <w:sz w:val="20"/>
                <w:szCs w:val="24"/>
              </w:rPr>
              <w:t>7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Тема России, ее прошлого, настоящего и будущего в творчестве Блока.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Цель: показать, как развивалась тема Родины, каким видел поэт прошлое, настоящее и будущее России</w:t>
            </w:r>
            <w:r w:rsidRPr="00905DBB">
              <w:rPr>
                <w:sz w:val="20"/>
              </w:rPr>
              <w:t>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Семинар</w:t>
            </w:r>
            <w:r w:rsidRPr="00905DBB">
              <w:rPr>
                <w:sz w:val="20"/>
                <w:szCs w:val="24"/>
              </w:rPr>
              <w:t>ское занятие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содержание </w:t>
            </w:r>
            <w:proofErr w:type="gramStart"/>
            <w:r w:rsidRPr="00905DBB">
              <w:rPr>
                <w:sz w:val="20"/>
                <w:szCs w:val="24"/>
              </w:rPr>
              <w:t>стих-</w:t>
            </w:r>
            <w:proofErr w:type="spellStart"/>
            <w:r w:rsidRPr="00905DBB">
              <w:rPr>
                <w:sz w:val="20"/>
                <w:szCs w:val="24"/>
              </w:rPr>
              <w:t>ий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«Россия», «Русь»,  «На поле Куликовом», «Скифы».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раскрывать взгляды поэта на тему исторического пути России.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Умение вести диалог. Дискуссию.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Чтение наизусть.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18-19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Поэма «Двенадцать» Блока. История создания. Сюжет,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герои, своеобразие композиции.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с историей создания</w:t>
            </w:r>
          </w:p>
          <w:p w:rsidR="009C1B76" w:rsidRPr="00D56E2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поэмы, показать особенности сюжета, сво</w:t>
            </w:r>
            <w:r>
              <w:rPr>
                <w:sz w:val="20"/>
                <w:szCs w:val="24"/>
              </w:rPr>
              <w:t xml:space="preserve">еобразие композиции и героев.  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Прблемное</w:t>
            </w:r>
            <w:proofErr w:type="spellEnd"/>
            <w:r w:rsidRPr="00905DBB">
              <w:rPr>
                <w:sz w:val="20"/>
                <w:szCs w:val="24"/>
              </w:rPr>
              <w:t xml:space="preserve"> изложение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лекция,, </w:t>
            </w:r>
            <w:proofErr w:type="spellStart"/>
            <w:r w:rsidRPr="00905DBB">
              <w:rPr>
                <w:sz w:val="20"/>
                <w:szCs w:val="24"/>
              </w:rPr>
              <w:t>аналитиче-ская</w:t>
            </w:r>
            <w:proofErr w:type="spell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Групповая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историю создания поэмы, сюжет, героев, своеобразие композиции.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Понимать неоднознач</w:t>
            </w:r>
            <w:r w:rsidRPr="00905DBB">
              <w:rPr>
                <w:sz w:val="20"/>
                <w:szCs w:val="24"/>
              </w:rPr>
              <w:t>ность трактовки финала; символику поэмы.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выделять ИВС и определять их роль в художественном тексте.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20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Художественное своеобразие поэмы «Двенадцать».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со строфикой, интонацией, ритмом поэмы, ее основными символами.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ные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задания, работа с книгой.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Групповая,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</w:tc>
        <w:tc>
          <w:tcPr>
            <w:tcW w:w="168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Знать художествен</w:t>
            </w:r>
            <w:r w:rsidRPr="00905DBB">
              <w:rPr>
                <w:sz w:val="20"/>
                <w:szCs w:val="24"/>
              </w:rPr>
              <w:t>ное своеобразие поэмы «Двенадцать»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Создание устных высказыва</w:t>
            </w:r>
            <w:r w:rsidRPr="00905DBB">
              <w:rPr>
                <w:sz w:val="20"/>
                <w:szCs w:val="24"/>
              </w:rPr>
              <w:t>ний; использо</w:t>
            </w:r>
            <w:r>
              <w:rPr>
                <w:sz w:val="20"/>
                <w:szCs w:val="24"/>
              </w:rPr>
              <w:t>ва</w:t>
            </w:r>
            <w:r w:rsidRPr="00905DBB">
              <w:rPr>
                <w:sz w:val="20"/>
                <w:szCs w:val="24"/>
              </w:rPr>
              <w:t>ние различных источников</w:t>
            </w:r>
            <w:r>
              <w:rPr>
                <w:sz w:val="20"/>
                <w:szCs w:val="24"/>
              </w:rPr>
              <w:t xml:space="preserve"> информации; проведение информа</w:t>
            </w:r>
            <w:r w:rsidRPr="00905DBB">
              <w:rPr>
                <w:sz w:val="20"/>
                <w:szCs w:val="24"/>
              </w:rPr>
              <w:t>ционн</w:t>
            </w:r>
            <w:proofErr w:type="gramStart"/>
            <w:r w:rsidRPr="00905DBB">
              <w:rPr>
                <w:sz w:val="20"/>
                <w:szCs w:val="24"/>
              </w:rPr>
              <w:t>о-</w:t>
            </w:r>
            <w:proofErr w:type="gramEnd"/>
            <w:r w:rsidRPr="00905DBB">
              <w:rPr>
                <w:sz w:val="20"/>
                <w:szCs w:val="24"/>
              </w:rPr>
              <w:t xml:space="preserve"> смыслового анализа текстов. Чтение наизусть.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21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М.Горький</w:t>
            </w:r>
            <w:proofErr w:type="spellEnd"/>
            <w:r w:rsidRPr="00905DBB">
              <w:rPr>
                <w:sz w:val="20"/>
                <w:szCs w:val="24"/>
              </w:rPr>
              <w:t>. Личность. Творчество.  Судьба.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 xml:space="preserve">Цель: </w:t>
            </w:r>
            <w:r w:rsidRPr="00905DBB">
              <w:rPr>
                <w:sz w:val="20"/>
                <w:szCs w:val="24"/>
              </w:rPr>
              <w:t xml:space="preserve">познакомить с вехами жизни и творчества </w:t>
            </w:r>
            <w:proofErr w:type="spellStart"/>
            <w:r w:rsidRPr="00905DBB">
              <w:rPr>
                <w:sz w:val="20"/>
                <w:szCs w:val="24"/>
              </w:rPr>
              <w:t>М.Горького</w:t>
            </w:r>
            <w:proofErr w:type="spellEnd"/>
            <w:r w:rsidRPr="00905DBB">
              <w:rPr>
                <w:sz w:val="20"/>
                <w:szCs w:val="24"/>
              </w:rPr>
              <w:t xml:space="preserve">; 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–</w:t>
            </w:r>
            <w:proofErr w:type="spellStart"/>
            <w:r w:rsidRPr="00905DBB">
              <w:rPr>
                <w:sz w:val="20"/>
                <w:szCs w:val="24"/>
              </w:rPr>
              <w:t>и</w:t>
            </w:r>
            <w:proofErr w:type="gramEnd"/>
            <w:r w:rsidRPr="00905DBB">
              <w:rPr>
                <w:sz w:val="20"/>
                <w:szCs w:val="24"/>
              </w:rPr>
              <w:t>ллюст-ративная</w:t>
            </w:r>
            <w:proofErr w:type="spell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ные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задания, лекция, беседа.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Коллективная</w:t>
            </w:r>
            <w:proofErr w:type="gramEnd"/>
            <w:r w:rsidRPr="00905DBB">
              <w:rPr>
                <w:sz w:val="20"/>
                <w:szCs w:val="24"/>
              </w:rPr>
              <w:t>, индивиду-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альная</w:t>
            </w:r>
            <w:proofErr w:type="spellEnd"/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биографию писателя.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информа</w:t>
            </w:r>
            <w:r w:rsidRPr="00905DBB">
              <w:rPr>
                <w:sz w:val="20"/>
                <w:szCs w:val="24"/>
              </w:rPr>
              <w:t xml:space="preserve">цию по заданной теме в различных </w:t>
            </w:r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источни</w:t>
            </w:r>
            <w:r>
              <w:rPr>
                <w:sz w:val="20"/>
                <w:szCs w:val="24"/>
              </w:rPr>
              <w:t>к</w:t>
            </w:r>
            <w:r w:rsidRPr="00905DBB">
              <w:rPr>
                <w:sz w:val="20"/>
                <w:szCs w:val="24"/>
              </w:rPr>
              <w:t>ах.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22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Философия жизни  в рассказах Горького и ее художественное воплощение. Рассказ «Старуха </w:t>
            </w:r>
            <w:proofErr w:type="spellStart"/>
            <w:r w:rsidRPr="00905DBB">
              <w:rPr>
                <w:sz w:val="20"/>
                <w:szCs w:val="24"/>
              </w:rPr>
              <w:t>Изергиль</w:t>
            </w:r>
            <w:proofErr w:type="spellEnd"/>
            <w:r w:rsidRPr="00905DBB">
              <w:rPr>
                <w:sz w:val="20"/>
                <w:szCs w:val="24"/>
              </w:rPr>
              <w:t>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раскрыть особенности романтических рассказов писателя.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–</w:t>
            </w:r>
            <w:proofErr w:type="spellStart"/>
            <w:r w:rsidRPr="00905DBB">
              <w:rPr>
                <w:sz w:val="20"/>
                <w:szCs w:val="24"/>
              </w:rPr>
              <w:t>и</w:t>
            </w:r>
            <w:proofErr w:type="gramEnd"/>
            <w:r w:rsidRPr="00905DBB">
              <w:rPr>
                <w:sz w:val="20"/>
                <w:szCs w:val="24"/>
              </w:rPr>
              <w:t>ллюст-ративная</w:t>
            </w:r>
            <w:proofErr w:type="spell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задания, лекция, беседа.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Коллективная, индивиду</w:t>
            </w:r>
            <w:r w:rsidRPr="00905DBB">
              <w:rPr>
                <w:sz w:val="20"/>
                <w:szCs w:val="24"/>
              </w:rPr>
              <w:t>альная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видеть обстановку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действия и мысленно рисовать портрет героя.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Роль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ИВС языка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 ху</w:t>
            </w:r>
            <w:proofErr w:type="gramStart"/>
            <w:r w:rsidRPr="00905DBB">
              <w:rPr>
                <w:sz w:val="20"/>
                <w:szCs w:val="24"/>
              </w:rPr>
              <w:t>д-</w:t>
            </w:r>
            <w:proofErr w:type="gramEnd"/>
            <w:r w:rsidRPr="00905DBB">
              <w:rPr>
                <w:sz w:val="20"/>
                <w:szCs w:val="24"/>
              </w:rPr>
              <w:t xml:space="preserve"> ом тексте.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23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Пьеса «На дне». Сценическая история и роль в театральной и общественной жизни.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lastRenderedPageBreak/>
              <w:t xml:space="preserve">Цель: </w:t>
            </w:r>
            <w:r w:rsidRPr="00905DBB">
              <w:rPr>
                <w:sz w:val="20"/>
                <w:szCs w:val="24"/>
              </w:rPr>
              <w:t xml:space="preserve">показать новаторство Горького </w:t>
            </w:r>
            <w:proofErr w:type="gramStart"/>
            <w:r w:rsidRPr="00905DBB">
              <w:rPr>
                <w:sz w:val="20"/>
                <w:szCs w:val="24"/>
              </w:rPr>
              <w:t>–д</w:t>
            </w:r>
            <w:proofErr w:type="gramEnd"/>
            <w:r w:rsidRPr="00905DBB">
              <w:rPr>
                <w:sz w:val="20"/>
                <w:szCs w:val="24"/>
              </w:rPr>
              <w:t>раматурга; определить составляющие жанра  и конфликта в пьесе.</w:t>
            </w:r>
          </w:p>
          <w:p w:rsidR="009C1B76" w:rsidRPr="00D56E2B" w:rsidRDefault="009C1B76" w:rsidP="00D56E2B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u w:val="single"/>
              </w:rPr>
            </w:pPr>
            <w:r w:rsidRPr="00905DBB">
              <w:rPr>
                <w:rFonts w:ascii="Times New Roman" w:hAnsi="Times New Roman"/>
                <w:sz w:val="20"/>
                <w:u w:val="single"/>
              </w:rPr>
              <w:t>Некуда больше идти</w:t>
            </w:r>
            <w:r>
              <w:rPr>
                <w:rFonts w:ascii="Times New Roman" w:hAnsi="Times New Roman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u w:val="single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u w:val="single"/>
              </w:rPr>
              <w:t xml:space="preserve">по пьесе </w:t>
            </w:r>
            <w:proofErr w:type="spellStart"/>
            <w:r>
              <w:rPr>
                <w:rFonts w:ascii="Times New Roman" w:hAnsi="Times New Roman"/>
                <w:sz w:val="20"/>
                <w:u w:val="single"/>
              </w:rPr>
              <w:t>М.Горького</w:t>
            </w:r>
            <w:proofErr w:type="spellEnd"/>
            <w:r>
              <w:rPr>
                <w:rFonts w:ascii="Times New Roman" w:hAnsi="Times New Roman"/>
                <w:sz w:val="20"/>
                <w:u w:val="single"/>
              </w:rPr>
              <w:t xml:space="preserve"> «На дне)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Объясни-</w:t>
            </w:r>
            <w:proofErr w:type="spellStart"/>
            <w:r>
              <w:rPr>
                <w:sz w:val="20"/>
                <w:szCs w:val="24"/>
              </w:rPr>
              <w:t>тельн</w:t>
            </w:r>
            <w:proofErr w:type="gramStart"/>
            <w:r>
              <w:rPr>
                <w:sz w:val="20"/>
                <w:szCs w:val="24"/>
              </w:rPr>
              <w:t>о</w:t>
            </w:r>
            <w:proofErr w:type="spellEnd"/>
            <w:r>
              <w:rPr>
                <w:sz w:val="20"/>
                <w:szCs w:val="24"/>
              </w:rPr>
              <w:t>-</w:t>
            </w:r>
            <w:proofErr w:type="gramEnd"/>
            <w:r>
              <w:rPr>
                <w:sz w:val="20"/>
                <w:szCs w:val="24"/>
              </w:rPr>
              <w:t xml:space="preserve"> иллюст</w:t>
            </w:r>
            <w:r w:rsidRPr="00905DBB">
              <w:rPr>
                <w:sz w:val="20"/>
                <w:szCs w:val="24"/>
              </w:rPr>
              <w:t>ративн</w:t>
            </w:r>
            <w:r w:rsidRPr="00905DBB">
              <w:rPr>
                <w:sz w:val="20"/>
                <w:szCs w:val="24"/>
              </w:rPr>
              <w:lastRenderedPageBreak/>
              <w:t>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Проблем</w:t>
            </w:r>
            <w:r w:rsidRPr="00905DBB">
              <w:rPr>
                <w:sz w:val="20"/>
                <w:szCs w:val="24"/>
              </w:rPr>
              <w:t xml:space="preserve">ные задания, лекция, </w:t>
            </w:r>
            <w:r w:rsidRPr="00905DBB">
              <w:rPr>
                <w:sz w:val="20"/>
                <w:szCs w:val="24"/>
              </w:rPr>
              <w:lastRenderedPageBreak/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Коллективная, индивиду</w:t>
            </w:r>
            <w:r w:rsidRPr="00905DBB">
              <w:rPr>
                <w:sz w:val="20"/>
                <w:szCs w:val="24"/>
              </w:rPr>
              <w:t>альная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историю создания </w:t>
            </w:r>
            <w:proofErr w:type="spellStart"/>
            <w:r w:rsidRPr="00905DBB">
              <w:rPr>
                <w:sz w:val="20"/>
                <w:szCs w:val="24"/>
              </w:rPr>
              <w:t>произ-ия</w:t>
            </w:r>
            <w:proofErr w:type="spellEnd"/>
            <w:r w:rsidRPr="00905DBB">
              <w:rPr>
                <w:sz w:val="20"/>
                <w:szCs w:val="24"/>
              </w:rPr>
              <w:t>, ж</w:t>
            </w:r>
            <w:r>
              <w:rPr>
                <w:sz w:val="20"/>
                <w:szCs w:val="24"/>
              </w:rPr>
              <w:t xml:space="preserve">анровое </w:t>
            </w:r>
            <w:r>
              <w:rPr>
                <w:sz w:val="20"/>
                <w:szCs w:val="24"/>
              </w:rPr>
              <w:lastRenderedPageBreak/>
              <w:t>своеобразие, проблемати</w:t>
            </w:r>
            <w:r w:rsidRPr="00905DBB">
              <w:rPr>
                <w:sz w:val="20"/>
                <w:szCs w:val="24"/>
              </w:rPr>
              <w:t>ку.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Уметь использо</w:t>
            </w:r>
            <w:r w:rsidRPr="00905DBB">
              <w:rPr>
                <w:sz w:val="20"/>
                <w:szCs w:val="24"/>
              </w:rPr>
              <w:t>вать му</w:t>
            </w:r>
            <w:r>
              <w:rPr>
                <w:sz w:val="20"/>
                <w:szCs w:val="24"/>
              </w:rPr>
              <w:t xml:space="preserve">льтимедийные </w:t>
            </w:r>
            <w:r>
              <w:rPr>
                <w:sz w:val="20"/>
                <w:szCs w:val="24"/>
              </w:rPr>
              <w:lastRenderedPageBreak/>
              <w:t>ресурсы и компью</w:t>
            </w:r>
            <w:r w:rsidRPr="00905DBB">
              <w:rPr>
                <w:sz w:val="20"/>
                <w:szCs w:val="24"/>
              </w:rPr>
              <w:t>терные технологии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для обра</w:t>
            </w:r>
            <w:r w:rsidRPr="00905DBB">
              <w:rPr>
                <w:sz w:val="20"/>
                <w:szCs w:val="24"/>
              </w:rPr>
              <w:t>ботки, передачи,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систематизации информа</w:t>
            </w:r>
            <w:r w:rsidRPr="00905DBB">
              <w:rPr>
                <w:sz w:val="20"/>
                <w:szCs w:val="24"/>
              </w:rPr>
              <w:t>ции.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24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Философский спор о правде и человеке. Проблема гуманизма.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Цель:</w:t>
            </w:r>
            <w:r w:rsidRPr="00905DBB">
              <w:rPr>
                <w:sz w:val="20"/>
                <w:szCs w:val="24"/>
              </w:rPr>
              <w:t xml:space="preserve"> выявить позицию героев пьесы и авторскую позицию по отношению к вопросу  о правде;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создать проблемную ситуацию и побудить учащихся к высказыванию собственной точки зрения по данному вопросу.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</w:t>
            </w:r>
          </w:p>
        </w:tc>
        <w:tc>
          <w:tcPr>
            <w:tcW w:w="1701" w:type="dxa"/>
          </w:tcPr>
          <w:p w:rsidR="009C1B76" w:rsidRPr="00D427D4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Коллективная, индивиду</w:t>
            </w:r>
            <w:r w:rsidRPr="00905DBB">
              <w:rPr>
                <w:sz w:val="20"/>
                <w:szCs w:val="24"/>
              </w:rPr>
              <w:t>альная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проследить развитие конфликта в драме.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Владеть навык</w:t>
            </w:r>
            <w:r>
              <w:rPr>
                <w:sz w:val="20"/>
                <w:szCs w:val="24"/>
              </w:rPr>
              <w:t>ами работы с различными источниками информа</w:t>
            </w:r>
            <w:r w:rsidRPr="00905DBB">
              <w:rPr>
                <w:sz w:val="20"/>
                <w:szCs w:val="24"/>
              </w:rPr>
              <w:t>ции.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25-26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Система образов в пьесе «На дне».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>Цель:</w:t>
            </w:r>
            <w:r>
              <w:rPr>
                <w:i/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дать понятие о системе образов пьесы; выявить особую роль авторских ремарок, песен,  притч, литературных цитат.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Поиско</w:t>
            </w:r>
            <w:r w:rsidRPr="00905DBB">
              <w:rPr>
                <w:sz w:val="20"/>
                <w:szCs w:val="24"/>
              </w:rPr>
              <w:t xml:space="preserve">вая 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Коллективная,</w:t>
            </w:r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групповая,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анализировать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систему образов произведения;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вести диалог.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Самостоя</w:t>
            </w:r>
            <w:r w:rsidRPr="00905DBB">
              <w:rPr>
                <w:sz w:val="20"/>
                <w:szCs w:val="24"/>
              </w:rPr>
              <w:t>тельн</w:t>
            </w:r>
            <w:r>
              <w:rPr>
                <w:sz w:val="20"/>
                <w:szCs w:val="24"/>
              </w:rPr>
              <w:t>о отбирать необходимую информа</w:t>
            </w:r>
            <w:r w:rsidRPr="00905DBB">
              <w:rPr>
                <w:sz w:val="20"/>
                <w:szCs w:val="24"/>
              </w:rPr>
              <w:t>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rPr>
          <w:trHeight w:val="1978"/>
        </w:trPr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27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Р.речи</w:t>
            </w:r>
            <w:proofErr w:type="spellEnd"/>
            <w:r w:rsidRPr="00905DBB">
              <w:rPr>
                <w:sz w:val="20"/>
                <w:szCs w:val="24"/>
              </w:rPr>
              <w:t>. Сочинение по пьесе Горького «На дне».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выявить степень усвоения материала, умение осмыслить тему.</w:t>
            </w:r>
          </w:p>
          <w:p w:rsidR="009C1B76" w:rsidRPr="00647BB6" w:rsidRDefault="009C1B76" w:rsidP="00D427D4">
            <w:pPr>
              <w:pStyle w:val="a5"/>
              <w:ind w:left="0"/>
              <w:rPr>
                <w:sz w:val="20"/>
                <w:u w:val="single"/>
              </w:rPr>
            </w:pPr>
            <w:r w:rsidRPr="00905DBB">
              <w:rPr>
                <w:sz w:val="20"/>
                <w:u w:val="single"/>
              </w:rPr>
              <w:t xml:space="preserve">Диспут «Стечение обстоятельств?» </w:t>
            </w:r>
            <w:proofErr w:type="gramStart"/>
            <w:r w:rsidRPr="00905DBB">
              <w:rPr>
                <w:sz w:val="20"/>
                <w:u w:val="single"/>
              </w:rPr>
              <w:t xml:space="preserve">( </w:t>
            </w:r>
            <w:proofErr w:type="gramEnd"/>
            <w:r w:rsidRPr="00905DBB">
              <w:rPr>
                <w:sz w:val="20"/>
                <w:u w:val="single"/>
              </w:rPr>
              <w:t xml:space="preserve">по пьесе </w:t>
            </w:r>
            <w:proofErr w:type="spellStart"/>
            <w:r w:rsidRPr="00905DBB">
              <w:rPr>
                <w:sz w:val="20"/>
                <w:u w:val="single"/>
              </w:rPr>
              <w:t>М.Горького</w:t>
            </w:r>
            <w:proofErr w:type="spellEnd"/>
            <w:r w:rsidRPr="00905DBB">
              <w:rPr>
                <w:sz w:val="20"/>
                <w:u w:val="single"/>
              </w:rPr>
              <w:t xml:space="preserve"> «На дне»)</w:t>
            </w:r>
            <w:r w:rsidRPr="00647BB6">
              <w:rPr>
                <w:sz w:val="20"/>
                <w:u w:val="single"/>
              </w:rPr>
              <w:t>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Уметь составлять план сочинения и отбирать литературный материал в соответствии с выбранной темой.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создавать письменные тексты на заданную тему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28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«Мать»- Евангелие от Максима. Статья Горького «Несвоевременные мысли».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новой трактовкой  романа и со статьей писателя.</w:t>
            </w:r>
          </w:p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Лекция.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Беседа.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Коллективная.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Групповая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анализировать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систему образов произведения; 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вести диалог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Владеть навык</w:t>
            </w:r>
            <w:r>
              <w:rPr>
                <w:sz w:val="20"/>
                <w:szCs w:val="24"/>
              </w:rPr>
              <w:t>ами работы с различными источниками информа</w:t>
            </w:r>
            <w:r w:rsidRPr="00905DBB">
              <w:rPr>
                <w:sz w:val="20"/>
                <w:szCs w:val="24"/>
              </w:rPr>
              <w:t>ции.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29</w:t>
            </w:r>
            <w:r w:rsidRPr="00905DBB">
              <w:rPr>
                <w:sz w:val="20"/>
                <w:szCs w:val="24"/>
              </w:rPr>
              <w:t>.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С.А.Есенин</w:t>
            </w:r>
            <w:proofErr w:type="spellEnd"/>
            <w:r w:rsidRPr="00905DBB">
              <w:rPr>
                <w:sz w:val="20"/>
                <w:szCs w:val="24"/>
              </w:rPr>
              <w:t xml:space="preserve">. Жизнь,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Творчество. Личность.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Цель: пробудить интерес к личности и творчеству поэта; помочь постичь духовный мир поэта; познакомить с </w:t>
            </w:r>
            <w:r w:rsidRPr="00905DBB">
              <w:rPr>
                <w:sz w:val="20"/>
                <w:szCs w:val="24"/>
              </w:rPr>
              <w:lastRenderedPageBreak/>
              <w:t>ранней лирикой и ее особенностями.</w:t>
            </w:r>
          </w:p>
          <w:p w:rsidR="009C1B76" w:rsidRPr="00905DBB" w:rsidRDefault="009C1B76" w:rsidP="00D427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sz w:val="20"/>
                <w:szCs w:val="24"/>
                <w:u w:val="single"/>
              </w:rPr>
              <w:t>Размышление о смысле жизни,</w:t>
            </w:r>
          </w:p>
          <w:p w:rsidR="009C1B76" w:rsidRPr="00E40F9E" w:rsidRDefault="009C1B76" w:rsidP="00D427D4">
            <w:pPr>
              <w:rPr>
                <w:sz w:val="20"/>
                <w:szCs w:val="24"/>
                <w:u w:val="single"/>
              </w:rPr>
            </w:pPr>
            <w:r>
              <w:rPr>
                <w:sz w:val="20"/>
                <w:szCs w:val="24"/>
                <w:u w:val="single"/>
              </w:rPr>
              <w:t xml:space="preserve"> родине, счастье.</w:t>
            </w:r>
          </w:p>
          <w:p w:rsidR="009C1B76" w:rsidRPr="00E40F9E" w:rsidRDefault="009C1B76" w:rsidP="00D427D4">
            <w:pPr>
              <w:rPr>
                <w:sz w:val="20"/>
                <w:szCs w:val="24"/>
                <w:u w:val="single"/>
              </w:rPr>
            </w:pP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Проектная, 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Защита проекта,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рецензирование проекта, проблем</w:t>
            </w:r>
            <w:r w:rsidRPr="00905DBB">
              <w:rPr>
                <w:sz w:val="20"/>
                <w:szCs w:val="24"/>
              </w:rPr>
              <w:t xml:space="preserve">ные </w:t>
            </w:r>
            <w:r w:rsidRPr="00905DBB">
              <w:rPr>
                <w:sz w:val="20"/>
                <w:szCs w:val="24"/>
              </w:rPr>
              <w:lastRenderedPageBreak/>
              <w:t>задания, работа с книгой.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Групповая</w:t>
            </w:r>
            <w:proofErr w:type="gramStart"/>
            <w:r>
              <w:rPr>
                <w:sz w:val="20"/>
                <w:szCs w:val="24"/>
              </w:rPr>
              <w:t>.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gramStart"/>
            <w:r>
              <w:rPr>
                <w:sz w:val="20"/>
                <w:szCs w:val="24"/>
              </w:rPr>
              <w:t>и</w:t>
            </w:r>
            <w:proofErr w:type="gramEnd"/>
            <w:r>
              <w:rPr>
                <w:sz w:val="20"/>
                <w:szCs w:val="24"/>
              </w:rPr>
              <w:t>ндивидуаль</w:t>
            </w:r>
            <w:r w:rsidRPr="00905DBB">
              <w:rPr>
                <w:sz w:val="20"/>
                <w:szCs w:val="24"/>
              </w:rPr>
              <w:t>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Подготовить сообщение </w:t>
            </w: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о жизни и творчестве поэта, уметь анализировать поэтическое произведение, видеть отражение особой </w:t>
            </w:r>
            <w:r w:rsidRPr="00905DBB">
              <w:rPr>
                <w:sz w:val="20"/>
                <w:szCs w:val="24"/>
              </w:rPr>
              <w:lastRenderedPageBreak/>
              <w:t>связи природы и человека в ранней лирике.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Поиск нужной информации по заданной теме в источниках различного типа</w:t>
            </w:r>
            <w:r>
              <w:rPr>
                <w:sz w:val="20"/>
                <w:szCs w:val="24"/>
              </w:rPr>
              <w:t xml:space="preserve">; использование </w:t>
            </w:r>
            <w:r>
              <w:rPr>
                <w:sz w:val="20"/>
                <w:szCs w:val="24"/>
              </w:rPr>
              <w:lastRenderedPageBreak/>
              <w:t>мультимедийных ресурсов для систематиза</w:t>
            </w:r>
            <w:r w:rsidRPr="00905DBB">
              <w:rPr>
                <w:sz w:val="20"/>
                <w:szCs w:val="24"/>
              </w:rPr>
              <w:t>ции информации; создани</w:t>
            </w:r>
            <w:r>
              <w:rPr>
                <w:sz w:val="20"/>
                <w:szCs w:val="24"/>
              </w:rPr>
              <w:t>е устных и письменных высказыва</w:t>
            </w:r>
            <w:r w:rsidRPr="00905DBB">
              <w:rPr>
                <w:sz w:val="20"/>
                <w:szCs w:val="24"/>
              </w:rPr>
              <w:t>ний.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30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Есенин. Тема природы, сострадания ко всему живому, тема жизни, деревни.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разными темами в лирике Есенина и своеобразием отражения  в них личности поэта.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Прблемное</w:t>
            </w:r>
            <w:proofErr w:type="spellEnd"/>
            <w:r w:rsidRPr="00905DBB">
              <w:rPr>
                <w:sz w:val="20"/>
                <w:szCs w:val="24"/>
              </w:rPr>
              <w:t xml:space="preserve"> изложение.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поисковая.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Групповая</w:t>
            </w:r>
            <w:proofErr w:type="gramStart"/>
            <w:r w:rsidRPr="00905DBB">
              <w:rPr>
                <w:sz w:val="20"/>
                <w:szCs w:val="24"/>
              </w:rPr>
              <w:t>.</w:t>
            </w:r>
            <w:proofErr w:type="gramEnd"/>
            <w:r w:rsidRPr="00905DBB">
              <w:rPr>
                <w:sz w:val="20"/>
                <w:szCs w:val="24"/>
              </w:rPr>
              <w:t xml:space="preserve">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</w:t>
            </w:r>
            <w:proofErr w:type="gramEnd"/>
            <w:r w:rsidRPr="00905DBB">
              <w:rPr>
                <w:sz w:val="20"/>
                <w:szCs w:val="24"/>
              </w:rPr>
              <w:t>ндивидуаль-ная</w:t>
            </w:r>
            <w:proofErr w:type="spellEnd"/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особенности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произведений поэта.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выделять ИВС языка в поэтическом тексте и определять их роль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. Уметь передавать информа</w:t>
            </w:r>
            <w:r w:rsidRPr="00905DBB">
              <w:rPr>
                <w:sz w:val="20"/>
                <w:szCs w:val="24"/>
              </w:rPr>
              <w:t>цию адекватно поставлен-ной цел</w:t>
            </w:r>
            <w:proofErr w:type="gramStart"/>
            <w:r w:rsidRPr="00905DBB">
              <w:rPr>
                <w:sz w:val="20"/>
                <w:szCs w:val="24"/>
              </w:rPr>
              <w:t>и(</w:t>
            </w:r>
            <w:proofErr w:type="gramEnd"/>
            <w:r w:rsidRPr="00905DBB">
              <w:rPr>
                <w:sz w:val="20"/>
                <w:szCs w:val="24"/>
              </w:rPr>
              <w:t>сжато, полно, выборочно).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Чтение наизусть.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31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Тема Родины в поэзии Есенина.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проследить эволюцию темы Родины в творчестве поэта; раскрыть народн</w:t>
            </w:r>
            <w:proofErr w:type="gramStart"/>
            <w:r w:rsidRPr="00905DBB">
              <w:rPr>
                <w:sz w:val="20"/>
                <w:szCs w:val="24"/>
              </w:rPr>
              <w:t>о-</w:t>
            </w:r>
            <w:proofErr w:type="gramEnd"/>
            <w:r w:rsidRPr="00905DBB">
              <w:rPr>
                <w:sz w:val="20"/>
                <w:szCs w:val="24"/>
              </w:rPr>
              <w:t xml:space="preserve"> песенную основу , музыкальность лирики поэта.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Индивидуаль-ная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эволюцию темы Родины в лирике поэта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вести диалог, дискуссию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.Чтение наизусть.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32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Поэма Есенина «Анна </w:t>
            </w:r>
            <w:proofErr w:type="spellStart"/>
            <w:r w:rsidRPr="00905DBB">
              <w:rPr>
                <w:sz w:val="20"/>
                <w:szCs w:val="24"/>
              </w:rPr>
              <w:t>Снегина</w:t>
            </w:r>
            <w:proofErr w:type="spellEnd"/>
            <w:r w:rsidRPr="00905DBB">
              <w:rPr>
                <w:sz w:val="20"/>
                <w:szCs w:val="24"/>
              </w:rPr>
              <w:t>»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Цель: раскрыть проблематику, своеобразие композиции и систему образов поэмы. 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своеобразие поэмы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Проведение информа</w:t>
            </w:r>
            <w:r w:rsidRPr="00905DBB">
              <w:rPr>
                <w:sz w:val="20"/>
                <w:szCs w:val="24"/>
              </w:rPr>
              <w:t xml:space="preserve">ционно </w:t>
            </w:r>
            <w:proofErr w:type="gramStart"/>
            <w:r w:rsidRPr="00905DBB">
              <w:rPr>
                <w:sz w:val="20"/>
                <w:szCs w:val="24"/>
              </w:rPr>
              <w:t>–с</w:t>
            </w:r>
            <w:proofErr w:type="gramEnd"/>
            <w:r w:rsidRPr="00905DBB">
              <w:rPr>
                <w:sz w:val="20"/>
                <w:szCs w:val="24"/>
              </w:rPr>
              <w:t>мыслового  анализа текстов.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33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В.В.Маяковский</w:t>
            </w:r>
            <w:proofErr w:type="spellEnd"/>
            <w:r w:rsidRPr="00905DBB">
              <w:rPr>
                <w:sz w:val="20"/>
                <w:szCs w:val="24"/>
              </w:rPr>
              <w:t xml:space="preserve"> – поэт, художник, человек.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пробудить желание глубже познакомиться с жизнью поэта, с его личностью, показать его разностороннюю одаренность, внутреннюю силу и целеустремленность, дух бунтарства и эпатажа в ранней лирике.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Коллективная, групповая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 жизни и творчестве поэта, тематику лирики раннего творчества, особенности строфики и графики. Понимать, в чем состоит новаторский характер поэзии Маяковского.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выделять ИВС языка в поэтическом тексте и определять их роль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34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Сатира Маяковского.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Цель: путем анализа стихотворений показать, как развивался талант Маяковского </w:t>
            </w:r>
            <w:proofErr w:type="gramStart"/>
            <w:r w:rsidRPr="00905DBB">
              <w:rPr>
                <w:sz w:val="20"/>
                <w:szCs w:val="24"/>
              </w:rPr>
              <w:t>–с</w:t>
            </w:r>
            <w:proofErr w:type="gramEnd"/>
            <w:r w:rsidRPr="00905DBB">
              <w:rPr>
                <w:sz w:val="20"/>
                <w:szCs w:val="24"/>
              </w:rPr>
              <w:t xml:space="preserve">атирика, против чего направлена его сатира. Раскрыть способы создания сатирических образов, жизненность и </w:t>
            </w:r>
            <w:r w:rsidRPr="00905DBB">
              <w:rPr>
                <w:sz w:val="20"/>
                <w:szCs w:val="24"/>
              </w:rPr>
              <w:lastRenderedPageBreak/>
              <w:t>современность стихов Маяковского.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Семинар</w:t>
            </w:r>
            <w:r w:rsidRPr="00905DBB">
              <w:rPr>
                <w:sz w:val="20"/>
                <w:szCs w:val="24"/>
              </w:rPr>
              <w:t>ское занятие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Коллективная, групповая</w:t>
            </w: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сатирическую поэзию поэта.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Умение вести диалог,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дискуссию.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35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Маяковский. Тема поэта и поэзии.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темой поэта и поэзии, ее художественным своеобразием.</w:t>
            </w:r>
          </w:p>
          <w:p w:rsidR="009C1B76" w:rsidRPr="00905DBB" w:rsidRDefault="009C1B76" w:rsidP="00C341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sz w:val="20"/>
                <w:u w:val="single"/>
              </w:rPr>
              <w:t xml:space="preserve">Своеобразие любовной лирики </w:t>
            </w:r>
            <w:proofErr w:type="spellStart"/>
            <w:r w:rsidRPr="00905DBB">
              <w:rPr>
                <w:sz w:val="20"/>
                <w:u w:val="single"/>
              </w:rPr>
              <w:t>В.Маяковского</w:t>
            </w:r>
            <w:proofErr w:type="spellEnd"/>
            <w:r w:rsidRPr="00905DBB">
              <w:rPr>
                <w:sz w:val="20"/>
                <w:u w:val="single"/>
              </w:rPr>
              <w:t xml:space="preserve"> «Любовь – это жизнь, это главное…»    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ные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задания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Групповая,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>
              <w:rPr>
                <w:sz w:val="20"/>
                <w:szCs w:val="24"/>
              </w:rPr>
              <w:t>Индиви</w:t>
            </w:r>
            <w:r w:rsidRPr="00905DBB">
              <w:rPr>
                <w:sz w:val="20"/>
                <w:szCs w:val="24"/>
              </w:rPr>
              <w:t>дуальная</w:t>
            </w:r>
            <w:proofErr w:type="gramEnd"/>
            <w:r w:rsidRPr="00905DBB">
              <w:rPr>
                <w:sz w:val="20"/>
                <w:szCs w:val="24"/>
              </w:rPr>
              <w:t>: сообщения на тему: «Тема поэта и поэзии в лирике Пушкина, Лермонтова, Некрасова».</w:t>
            </w:r>
          </w:p>
        </w:tc>
        <w:tc>
          <w:tcPr>
            <w:tcW w:w="1681" w:type="dxa"/>
          </w:tcPr>
          <w:p w:rsidR="009C1B76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самостоятель</w:t>
            </w:r>
            <w:r w:rsidRPr="00905DBB">
              <w:rPr>
                <w:sz w:val="20"/>
                <w:szCs w:val="24"/>
              </w:rPr>
              <w:t>но исследовать проблему, отбирать литературный материал, логически его выстраивать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Создание устных высказыва</w:t>
            </w:r>
            <w:r w:rsidRPr="00905DBB">
              <w:rPr>
                <w:sz w:val="20"/>
                <w:szCs w:val="24"/>
              </w:rPr>
              <w:t>ний н</w:t>
            </w:r>
            <w:r>
              <w:rPr>
                <w:sz w:val="20"/>
                <w:szCs w:val="24"/>
              </w:rPr>
              <w:t xml:space="preserve">а тему: </w:t>
            </w:r>
            <w:proofErr w:type="gramStart"/>
            <w:r>
              <w:rPr>
                <w:sz w:val="20"/>
                <w:szCs w:val="24"/>
              </w:rPr>
              <w:t>«Новаторство Маяковско</w:t>
            </w:r>
            <w:r w:rsidRPr="00905DBB">
              <w:rPr>
                <w:sz w:val="20"/>
                <w:szCs w:val="24"/>
              </w:rPr>
              <w:t>го» (ритм</w:t>
            </w:r>
            <w:r>
              <w:rPr>
                <w:sz w:val="20"/>
                <w:szCs w:val="24"/>
              </w:rPr>
              <w:t>ика, рифма, неологизмы, гипербо</w:t>
            </w:r>
            <w:r w:rsidRPr="00905DBB">
              <w:rPr>
                <w:sz w:val="20"/>
                <w:szCs w:val="24"/>
              </w:rPr>
              <w:t>личность, пластика образов, неожиданные метафоры, необычность строфики и графики стиха).</w:t>
            </w:r>
            <w:proofErr w:type="gramEnd"/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36</w:t>
            </w:r>
          </w:p>
        </w:tc>
        <w:tc>
          <w:tcPr>
            <w:tcW w:w="282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Поэзия 30-ых годов 20 века.</w:t>
            </w:r>
          </w:p>
          <w:p w:rsidR="009C1B76" w:rsidRPr="00905DBB" w:rsidRDefault="009C1B76" w:rsidP="005F3F4F">
            <w:pPr>
              <w:rPr>
                <w:sz w:val="20"/>
                <w:szCs w:val="24"/>
              </w:rPr>
            </w:pPr>
            <w:r w:rsidRPr="005F3F4F">
              <w:rPr>
                <w:sz w:val="20"/>
              </w:rPr>
              <w:t>Обзор русской литературы 20-</w:t>
            </w:r>
            <w:r>
              <w:rPr>
                <w:sz w:val="20"/>
              </w:rPr>
              <w:t xml:space="preserve"> 30-</w:t>
            </w:r>
            <w:r w:rsidRPr="005F3F4F">
              <w:rPr>
                <w:sz w:val="20"/>
              </w:rPr>
              <w:t xml:space="preserve">х гг. 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 xml:space="preserve">ная лекция,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аналити-ческая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5F3F4F" w:rsidRDefault="009C1B76" w:rsidP="005F3F4F">
            <w:pPr>
              <w:rPr>
                <w:sz w:val="20"/>
              </w:rPr>
            </w:pPr>
          </w:p>
        </w:tc>
        <w:tc>
          <w:tcPr>
            <w:tcW w:w="2126" w:type="dxa"/>
          </w:tcPr>
          <w:p w:rsidR="009C1B76" w:rsidRPr="00905DBB" w:rsidRDefault="009C1B76" w:rsidP="005F3F4F">
            <w:pPr>
              <w:rPr>
                <w:sz w:val="20"/>
                <w:szCs w:val="24"/>
              </w:rPr>
            </w:pPr>
            <w:r w:rsidRPr="005F3F4F">
              <w:rPr>
                <w:sz w:val="20"/>
              </w:rPr>
              <w:t xml:space="preserve">Поиски поэтического языка новой эпохи; социально-историческая обусловленность темы, идеи и образов; идейно-тематический анализ </w:t>
            </w:r>
            <w:proofErr w:type="spellStart"/>
            <w:r w:rsidRPr="005F3F4F">
              <w:rPr>
                <w:sz w:val="20"/>
              </w:rPr>
              <w:t>стихотвор</w:t>
            </w:r>
            <w:proofErr w:type="spellEnd"/>
            <w:r w:rsidRPr="005F3F4F">
              <w:rPr>
                <w:sz w:val="20"/>
              </w:rPr>
              <w:t>.</w:t>
            </w:r>
            <w:r w:rsidRPr="005F3F4F">
              <w:rPr>
                <w:sz w:val="14"/>
              </w:rPr>
              <w:t xml:space="preserve"> </w:t>
            </w:r>
          </w:p>
        </w:tc>
        <w:tc>
          <w:tcPr>
            <w:tcW w:w="1701" w:type="dxa"/>
          </w:tcPr>
          <w:p w:rsidR="009C1B76" w:rsidRPr="005F3F4F" w:rsidRDefault="009C1B76" w:rsidP="005F3F4F">
            <w:pPr>
              <w:ind w:left="-56" w:right="-45"/>
              <w:rPr>
                <w:sz w:val="20"/>
              </w:rPr>
            </w:pPr>
            <w:r w:rsidRPr="005F3F4F">
              <w:rPr>
                <w:sz w:val="20"/>
              </w:rPr>
              <w:t>Аналитический пересказ текста, выборочный анализ, выявление частного и общего</w:t>
            </w:r>
            <w:r>
              <w:rPr>
                <w:sz w:val="20"/>
              </w:rPr>
              <w:t>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2821" w:type="dxa"/>
          </w:tcPr>
          <w:p w:rsidR="009C1B76" w:rsidRPr="00905DBB" w:rsidRDefault="009C1B76" w:rsidP="005F3F4F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Проза 20-30 годов.</w:t>
            </w:r>
            <w:r w:rsidRPr="00905DBB">
              <w:rPr>
                <w:sz w:val="20"/>
                <w:szCs w:val="24"/>
              </w:rPr>
              <w:t xml:space="preserve"> </w:t>
            </w:r>
            <w:r w:rsidRPr="005F3F4F">
              <w:rPr>
                <w:b/>
                <w:sz w:val="20"/>
              </w:rPr>
              <w:t>Тема революции и гражданской войны</w:t>
            </w:r>
            <w:r w:rsidRPr="005F3F4F">
              <w:rPr>
                <w:sz w:val="20"/>
              </w:rPr>
              <w:t xml:space="preserve"> в прозе 20-х годов</w:t>
            </w:r>
            <w:r>
              <w:rPr>
                <w:sz w:val="20"/>
              </w:rPr>
              <w:t xml:space="preserve">. </w:t>
            </w:r>
            <w:r w:rsidRPr="005F3F4F">
              <w:rPr>
                <w:sz w:val="20"/>
              </w:rPr>
              <w:t xml:space="preserve"> Сложность творческих поисков и писательских судеб в 30-е годы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Объясни</w:t>
            </w:r>
            <w:r w:rsidRPr="00905DBB">
              <w:rPr>
                <w:sz w:val="20"/>
                <w:szCs w:val="24"/>
              </w:rPr>
              <w:t>тельно-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Групповая,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индиви</w:t>
            </w:r>
            <w:r w:rsidRPr="00905DBB">
              <w:rPr>
                <w:sz w:val="20"/>
                <w:szCs w:val="24"/>
              </w:rPr>
              <w:t>дуальная.</w:t>
            </w:r>
          </w:p>
        </w:tc>
        <w:tc>
          <w:tcPr>
            <w:tcW w:w="1681" w:type="dxa"/>
          </w:tcPr>
          <w:p w:rsidR="009C1B76" w:rsidRPr="005F3F4F" w:rsidRDefault="009C1B76" w:rsidP="005F3F4F">
            <w:pPr>
              <w:rPr>
                <w:sz w:val="20"/>
              </w:rPr>
            </w:pPr>
          </w:p>
        </w:tc>
        <w:tc>
          <w:tcPr>
            <w:tcW w:w="2126" w:type="dxa"/>
          </w:tcPr>
          <w:p w:rsidR="009C1B76" w:rsidRPr="00905DBB" w:rsidRDefault="009C1B76" w:rsidP="005F3F4F">
            <w:pPr>
              <w:rPr>
                <w:sz w:val="20"/>
                <w:szCs w:val="24"/>
              </w:rPr>
            </w:pPr>
            <w:r w:rsidRPr="005F3F4F">
              <w:rPr>
                <w:sz w:val="20"/>
              </w:rPr>
              <w:t>Гражданственность, патриотизм, интеллигенция, подвиг, романтизация</w:t>
            </w:r>
            <w:r>
              <w:rPr>
                <w:sz w:val="20"/>
              </w:rPr>
              <w:t xml:space="preserve">. 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Уметь отбирать и системати</w:t>
            </w:r>
            <w:r w:rsidRPr="00905DBB">
              <w:rPr>
                <w:sz w:val="20"/>
                <w:szCs w:val="24"/>
              </w:rPr>
              <w:t>зировать информацию.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2821" w:type="dxa"/>
          </w:tcPr>
          <w:p w:rsidR="009C1B76" w:rsidRPr="00905DBB" w:rsidRDefault="009C1B76" w:rsidP="00D07687">
            <w:pPr>
              <w:rPr>
                <w:sz w:val="20"/>
                <w:szCs w:val="24"/>
              </w:rPr>
            </w:pPr>
            <w:r w:rsidRPr="00D07687">
              <w:rPr>
                <w:b/>
                <w:sz w:val="20"/>
              </w:rPr>
              <w:t>Русская литература за рубежом. 1917</w:t>
            </w:r>
            <w:r w:rsidRPr="00D07687">
              <w:rPr>
                <w:b/>
                <w:sz w:val="20"/>
              </w:rPr>
              <w:sym w:font="Symbol" w:char="F02D"/>
            </w:r>
            <w:r w:rsidRPr="00D07687">
              <w:rPr>
                <w:b/>
                <w:sz w:val="20"/>
              </w:rPr>
              <w:t>1941 годы.</w:t>
            </w:r>
            <w:r w:rsidRPr="00D07687">
              <w:rPr>
                <w:sz w:val="20"/>
              </w:rPr>
              <w:t xml:space="preserve"> Рус</w:t>
            </w:r>
            <w:proofErr w:type="gramStart"/>
            <w:r w:rsidRPr="00D07687">
              <w:rPr>
                <w:sz w:val="20"/>
              </w:rPr>
              <w:t>.</w:t>
            </w:r>
            <w:proofErr w:type="gramEnd"/>
            <w:r w:rsidRPr="00D07687">
              <w:rPr>
                <w:sz w:val="20"/>
              </w:rPr>
              <w:t xml:space="preserve"> </w:t>
            </w:r>
            <w:proofErr w:type="gramStart"/>
            <w:r w:rsidRPr="00D07687">
              <w:rPr>
                <w:sz w:val="20"/>
              </w:rPr>
              <w:t>л</w:t>
            </w:r>
            <w:proofErr w:type="gramEnd"/>
            <w:r w:rsidRPr="00D07687">
              <w:rPr>
                <w:sz w:val="20"/>
              </w:rPr>
              <w:t>-</w:t>
            </w:r>
            <w:proofErr w:type="spellStart"/>
            <w:r w:rsidRPr="00D07687">
              <w:rPr>
                <w:sz w:val="20"/>
              </w:rPr>
              <w:t>ра</w:t>
            </w:r>
            <w:proofErr w:type="spellEnd"/>
            <w:r w:rsidRPr="00D07687">
              <w:rPr>
                <w:sz w:val="20"/>
              </w:rPr>
              <w:t xml:space="preserve"> в изгнании. «Золотое десятилетие» рус</w:t>
            </w:r>
            <w:proofErr w:type="gramStart"/>
            <w:r w:rsidRPr="00D07687">
              <w:rPr>
                <w:sz w:val="20"/>
              </w:rPr>
              <w:t>.</w:t>
            </w:r>
            <w:proofErr w:type="gramEnd"/>
            <w:r w:rsidRPr="00D07687">
              <w:rPr>
                <w:sz w:val="20"/>
              </w:rPr>
              <w:t xml:space="preserve"> </w:t>
            </w:r>
            <w:proofErr w:type="gramStart"/>
            <w:r w:rsidRPr="00D07687">
              <w:rPr>
                <w:sz w:val="20"/>
              </w:rPr>
              <w:t>л</w:t>
            </w:r>
            <w:proofErr w:type="gramEnd"/>
            <w:r w:rsidRPr="00D07687">
              <w:rPr>
                <w:sz w:val="20"/>
              </w:rPr>
              <w:t>-</w:t>
            </w:r>
            <w:proofErr w:type="spellStart"/>
            <w:r w:rsidRPr="00D07687">
              <w:rPr>
                <w:sz w:val="20"/>
              </w:rPr>
              <w:t>ры</w:t>
            </w:r>
            <w:proofErr w:type="spellEnd"/>
            <w:r w:rsidRPr="00D07687">
              <w:rPr>
                <w:sz w:val="20"/>
              </w:rPr>
              <w:t xml:space="preserve"> за рубеж. (1925</w:t>
            </w:r>
            <w:r w:rsidRPr="00D07687">
              <w:rPr>
                <w:sz w:val="20"/>
              </w:rPr>
              <w:sym w:font="Symbol" w:char="F02D"/>
            </w:r>
            <w:r w:rsidRPr="00D07687">
              <w:rPr>
                <w:sz w:val="20"/>
              </w:rPr>
              <w:t xml:space="preserve">1935). Споры о </w:t>
            </w:r>
            <w:proofErr w:type="gramStart"/>
            <w:r w:rsidRPr="00D07687">
              <w:rPr>
                <w:sz w:val="20"/>
              </w:rPr>
              <w:t>лит-ре</w:t>
            </w:r>
            <w:proofErr w:type="gramEnd"/>
            <w:r w:rsidRPr="00D07687">
              <w:rPr>
                <w:sz w:val="20"/>
              </w:rPr>
              <w:t xml:space="preserve"> и её роли. Судьбы молод. </w:t>
            </w:r>
            <w:proofErr w:type="spellStart"/>
            <w:r w:rsidRPr="00D07687">
              <w:rPr>
                <w:sz w:val="20"/>
              </w:rPr>
              <w:t>покол</w:t>
            </w:r>
            <w:proofErr w:type="spellEnd"/>
            <w:r w:rsidRPr="00D07687">
              <w:rPr>
                <w:sz w:val="20"/>
              </w:rPr>
              <w:t xml:space="preserve">. </w:t>
            </w:r>
            <w:proofErr w:type="spellStart"/>
            <w:r w:rsidRPr="00D07687">
              <w:rPr>
                <w:sz w:val="20"/>
              </w:rPr>
              <w:t>пис</w:t>
            </w:r>
            <w:proofErr w:type="spellEnd"/>
            <w:r w:rsidRPr="00D07687">
              <w:rPr>
                <w:sz w:val="20"/>
              </w:rPr>
              <w:t>. эмиграции</w:t>
            </w:r>
            <w:proofErr w:type="gramStart"/>
            <w:r w:rsidRPr="00D07687">
              <w:rPr>
                <w:sz w:val="14"/>
                <w:szCs w:val="24"/>
              </w:rPr>
              <w:t xml:space="preserve"> .</w:t>
            </w:r>
            <w:proofErr w:type="gramEnd"/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Объяснит</w:t>
            </w:r>
            <w:r w:rsidRPr="00905DBB">
              <w:rPr>
                <w:sz w:val="20"/>
                <w:szCs w:val="24"/>
              </w:rPr>
              <w:t>ельно-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Беседа, </w:t>
            </w: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ные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задания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Групповая,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индиви</w:t>
            </w:r>
            <w:r w:rsidRPr="00905DBB">
              <w:rPr>
                <w:sz w:val="20"/>
                <w:szCs w:val="24"/>
              </w:rPr>
              <w:t>дуальная</w:t>
            </w:r>
          </w:p>
        </w:tc>
        <w:tc>
          <w:tcPr>
            <w:tcW w:w="1681" w:type="dxa"/>
          </w:tcPr>
          <w:p w:rsidR="009C1B76" w:rsidRPr="00D07687" w:rsidRDefault="009C1B76" w:rsidP="00D07687">
            <w:pPr>
              <w:ind w:right="-92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9C1B76" w:rsidRPr="00D07687" w:rsidRDefault="009C1B76" w:rsidP="00D07687">
            <w:pPr>
              <w:ind w:right="-92"/>
              <w:jc w:val="both"/>
              <w:rPr>
                <w:sz w:val="20"/>
              </w:rPr>
            </w:pPr>
            <w:r w:rsidRPr="00D07687">
              <w:rPr>
                <w:sz w:val="20"/>
              </w:rPr>
              <w:t>«Золотое десятилетие»; духовные искания, нравственность, гуманизм</w:t>
            </w:r>
          </w:p>
          <w:p w:rsidR="009C1B76" w:rsidRPr="00905DBB" w:rsidRDefault="009C1B76" w:rsidP="00D07687">
            <w:pPr>
              <w:rPr>
                <w:sz w:val="20"/>
              </w:rPr>
            </w:pPr>
            <w:r w:rsidRPr="00D07687">
              <w:rPr>
                <w:sz w:val="20"/>
              </w:rPr>
              <w:t>Актуальность</w:t>
            </w:r>
            <w:r>
              <w:rPr>
                <w:sz w:val="20"/>
              </w:rPr>
              <w:t>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Уметь отбирать и системати</w:t>
            </w:r>
            <w:r w:rsidRPr="00905DBB">
              <w:rPr>
                <w:sz w:val="20"/>
                <w:szCs w:val="24"/>
              </w:rPr>
              <w:t>зировать информацию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39</w:t>
            </w:r>
          </w:p>
        </w:tc>
        <w:tc>
          <w:tcPr>
            <w:tcW w:w="282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Проза и поэзия Великой Отечественной войны.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прозой военных лет; увидеть нравственные истоки  подвига народа. Рассмотреть темы воинского долга, боевой дружбы, неприятия идеологии фашизма.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Объясни</w:t>
            </w:r>
            <w:r w:rsidRPr="00905DBB">
              <w:rPr>
                <w:sz w:val="20"/>
                <w:szCs w:val="24"/>
              </w:rPr>
              <w:t>тельно-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Беседа, проблем</w:t>
            </w:r>
            <w:r w:rsidRPr="00905DBB">
              <w:rPr>
                <w:sz w:val="20"/>
                <w:szCs w:val="24"/>
              </w:rPr>
              <w:t>ные задания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 устным сообщением.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Уметь передавать информацию адекватно поставлен-ной цели (полно,</w:t>
            </w:r>
            <w:proofErr w:type="gramEnd"/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сжато, выборочно).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А.А.Ахматова</w:t>
            </w:r>
            <w:proofErr w:type="spellEnd"/>
            <w:r w:rsidRPr="00905DBB">
              <w:rPr>
                <w:sz w:val="20"/>
                <w:szCs w:val="24"/>
              </w:rPr>
              <w:t xml:space="preserve">. Жизнь и </w:t>
            </w:r>
            <w:r w:rsidRPr="00905DBB">
              <w:rPr>
                <w:sz w:val="20"/>
                <w:szCs w:val="24"/>
              </w:rPr>
              <w:lastRenderedPageBreak/>
              <w:t>творчество. Основные темы лирики.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дать представление о личности поэта, о мотивах и настроениях лирики, об особенностях поэтических образов</w:t>
            </w:r>
            <w:proofErr w:type="gramStart"/>
            <w:r w:rsidRPr="00905DBB">
              <w:rPr>
                <w:sz w:val="20"/>
                <w:szCs w:val="24"/>
              </w:rPr>
              <w:t>.</w:t>
            </w:r>
            <w:proofErr w:type="gramEnd"/>
            <w:r w:rsidRPr="00905DBB">
              <w:rPr>
                <w:sz w:val="20"/>
                <w:szCs w:val="24"/>
              </w:rPr>
              <w:t xml:space="preserve">- </w:t>
            </w:r>
            <w:proofErr w:type="gramStart"/>
            <w:r w:rsidRPr="00905DBB">
              <w:rPr>
                <w:sz w:val="20"/>
                <w:szCs w:val="24"/>
              </w:rPr>
              <w:t>и</w:t>
            </w:r>
            <w:proofErr w:type="gramEnd"/>
            <w:r w:rsidRPr="00905DBB">
              <w:rPr>
                <w:sz w:val="20"/>
                <w:szCs w:val="24"/>
              </w:rPr>
              <w:t xml:space="preserve">х связь с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русской культурой.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Объясни</w:t>
            </w:r>
            <w:r w:rsidRPr="00905DBB">
              <w:rPr>
                <w:sz w:val="20"/>
                <w:szCs w:val="24"/>
              </w:rPr>
              <w:t>тельн</w:t>
            </w:r>
            <w:r w:rsidRPr="00905DBB">
              <w:rPr>
                <w:sz w:val="20"/>
                <w:szCs w:val="24"/>
              </w:rPr>
              <w:lastRenderedPageBreak/>
              <w:t xml:space="preserve">о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 xml:space="preserve">Лекция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Коллективная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D427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bCs/>
                <w:sz w:val="20"/>
                <w:szCs w:val="24"/>
                <w:u w:val="single"/>
              </w:rPr>
              <w:t>Анна Ахматова</w:t>
            </w:r>
            <w:r w:rsidRPr="00905DBB">
              <w:rPr>
                <w:bCs/>
                <w:sz w:val="20"/>
                <w:szCs w:val="24"/>
                <w:u w:val="single"/>
              </w:rPr>
              <w:br/>
            </w:r>
            <w:hyperlink r:id="rId7" w:history="1">
              <w:r w:rsidRPr="00905DBB">
                <w:rPr>
                  <w:rStyle w:val="a4"/>
                  <w:bCs/>
                  <w:sz w:val="20"/>
                  <w:szCs w:val="24"/>
                </w:rPr>
                <w:t>«Реквием»</w:t>
              </w:r>
            </w:hyperlink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основные вехи </w:t>
            </w:r>
            <w:r w:rsidRPr="00905DBB">
              <w:rPr>
                <w:sz w:val="20"/>
                <w:szCs w:val="24"/>
              </w:rPr>
              <w:lastRenderedPageBreak/>
              <w:t>жизненного и творческого пути Ахма</w:t>
            </w:r>
            <w:r>
              <w:rPr>
                <w:sz w:val="20"/>
                <w:szCs w:val="24"/>
              </w:rPr>
              <w:t>товой; особенности ее стиха (му</w:t>
            </w:r>
            <w:r w:rsidRPr="00905DBB">
              <w:rPr>
                <w:sz w:val="20"/>
                <w:szCs w:val="24"/>
              </w:rPr>
              <w:t>зыкальность интонации).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 xml:space="preserve">Уметь выделять </w:t>
            </w:r>
            <w:r w:rsidRPr="00905DBB">
              <w:rPr>
                <w:sz w:val="20"/>
                <w:szCs w:val="24"/>
              </w:rPr>
              <w:lastRenderedPageBreak/>
              <w:t>ИВС языка в поэтическом тексте и определять их роль.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41-42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Поэма «Реквием».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историей создания поэмы; показать особенности композиционного строения и их роль в раскрытии идейного содержания; углубить представления о патриотизме и гражданственности лирики Ахматовой.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лекция, </w:t>
            </w:r>
            <w:proofErr w:type="spellStart"/>
            <w:r w:rsidRPr="00905DBB">
              <w:rPr>
                <w:sz w:val="20"/>
                <w:szCs w:val="24"/>
              </w:rPr>
              <w:t>аналити-ческая</w:t>
            </w:r>
            <w:proofErr w:type="spell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библейские мотивы и образы в поэме.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художественные особенности поэмы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F1F9E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43-44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Поэты, творившие вне литературных течений. Основные темы творчества М.И.</w:t>
            </w:r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Цветаевой.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i/>
                <w:sz w:val="20"/>
                <w:szCs w:val="24"/>
              </w:rPr>
              <w:t xml:space="preserve">Цель: </w:t>
            </w:r>
            <w:r w:rsidRPr="00905DBB">
              <w:rPr>
                <w:sz w:val="20"/>
                <w:szCs w:val="24"/>
              </w:rPr>
              <w:t xml:space="preserve">обозначить основные темы и мотивы цветаевской лирики; разобраться в особенностях поэтического текста; увидеть своеобразие лирической героини </w:t>
            </w:r>
            <w:proofErr w:type="spellStart"/>
            <w:r w:rsidRPr="00905DBB">
              <w:rPr>
                <w:sz w:val="20"/>
                <w:szCs w:val="24"/>
              </w:rPr>
              <w:t>произ</w:t>
            </w:r>
            <w:proofErr w:type="spellEnd"/>
            <w:r w:rsidRPr="00905DBB">
              <w:rPr>
                <w:sz w:val="20"/>
                <w:szCs w:val="24"/>
              </w:rPr>
              <w:t>-й.</w:t>
            </w:r>
          </w:p>
          <w:p w:rsidR="009C1B76" w:rsidRPr="00905DBB" w:rsidRDefault="009C1B76" w:rsidP="00C341D4">
            <w:pPr>
              <w:rPr>
                <w:sz w:val="20"/>
                <w:szCs w:val="24"/>
                <w:u w:val="single"/>
              </w:rPr>
            </w:pPr>
            <w:r w:rsidRPr="00905DBB">
              <w:rPr>
                <w:i/>
                <w:sz w:val="20"/>
                <w:u w:val="single"/>
              </w:rPr>
              <w:t>урок обобщения изученного по теме «Серебряный век русской поэзии»)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–</w:t>
            </w:r>
            <w:proofErr w:type="spellStart"/>
            <w:r w:rsidRPr="00905DBB">
              <w:rPr>
                <w:sz w:val="20"/>
                <w:szCs w:val="24"/>
              </w:rPr>
              <w:t>и</w:t>
            </w:r>
            <w:proofErr w:type="gramEnd"/>
            <w:r w:rsidRPr="00905DBB">
              <w:rPr>
                <w:sz w:val="20"/>
                <w:szCs w:val="24"/>
              </w:rPr>
              <w:t>ллюст-ративная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поиско-вая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Лекция, беседа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Коллективная</w:t>
            </w:r>
            <w:proofErr w:type="gramEnd"/>
            <w:r w:rsidRPr="00905DBB">
              <w:rPr>
                <w:sz w:val="20"/>
                <w:szCs w:val="24"/>
              </w:rPr>
              <w:t>, индивиду-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альная</w:t>
            </w:r>
            <w:proofErr w:type="spellEnd"/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 жизни и творчестве поэта. Уметь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анализировать поэтическое </w:t>
            </w:r>
            <w:proofErr w:type="spellStart"/>
            <w:r w:rsidRPr="00905DBB">
              <w:rPr>
                <w:sz w:val="20"/>
                <w:szCs w:val="24"/>
              </w:rPr>
              <w:t>произ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ие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Роль ИВС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языка.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передавать информа</w:t>
            </w:r>
            <w:r w:rsidRPr="00905DBB">
              <w:rPr>
                <w:sz w:val="20"/>
                <w:szCs w:val="24"/>
              </w:rPr>
              <w:t>цию адекватно поставлен-ной цел</w:t>
            </w:r>
            <w:proofErr w:type="gramStart"/>
            <w:r w:rsidRPr="00905DBB">
              <w:rPr>
                <w:sz w:val="20"/>
                <w:szCs w:val="24"/>
              </w:rPr>
              <w:t>и(</w:t>
            </w:r>
            <w:proofErr w:type="gramEnd"/>
            <w:r w:rsidRPr="00905DBB">
              <w:rPr>
                <w:sz w:val="20"/>
                <w:szCs w:val="24"/>
              </w:rPr>
              <w:t>сжато, полно, выборочно).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45</w:t>
            </w:r>
          </w:p>
        </w:tc>
        <w:tc>
          <w:tcPr>
            <w:tcW w:w="2821" w:type="dxa"/>
          </w:tcPr>
          <w:p w:rsidR="009C1B76" w:rsidRPr="00905DBB" w:rsidRDefault="009C1B76" w:rsidP="008337E1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М.А.Булгаков</w:t>
            </w:r>
            <w:proofErr w:type="spellEnd"/>
            <w:r w:rsidRPr="00905DBB">
              <w:rPr>
                <w:sz w:val="20"/>
                <w:szCs w:val="24"/>
              </w:rPr>
              <w:t xml:space="preserve"> Жизнь, творчество. Личность. 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личностью писателя, с его творческой судьбой</w:t>
            </w:r>
            <w:r>
              <w:rPr>
                <w:sz w:val="20"/>
                <w:szCs w:val="24"/>
              </w:rPr>
              <w:t>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Групповая,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индиви</w:t>
            </w:r>
            <w:r w:rsidRPr="00905DBB">
              <w:rPr>
                <w:sz w:val="20"/>
                <w:szCs w:val="24"/>
              </w:rPr>
              <w:t>дуальная</w:t>
            </w:r>
          </w:p>
        </w:tc>
        <w:tc>
          <w:tcPr>
            <w:tcW w:w="1681" w:type="dxa"/>
          </w:tcPr>
          <w:p w:rsidR="009C1B76" w:rsidRPr="00905DBB" w:rsidRDefault="009C1B76" w:rsidP="008337E1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8337E1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биографию писателя.</w:t>
            </w:r>
          </w:p>
          <w:p w:rsidR="009C1B76" w:rsidRPr="00905DBB" w:rsidRDefault="009C1B76" w:rsidP="008337E1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 xml:space="preserve">Уметь отбирать и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системати-зировать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информацию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EB27F5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  <w:lang w:val="en-US"/>
              </w:rPr>
              <w:t>4</w:t>
            </w:r>
            <w:r>
              <w:rPr>
                <w:sz w:val="20"/>
                <w:szCs w:val="24"/>
              </w:rPr>
              <w:t>6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М.А.Булгаков</w:t>
            </w:r>
            <w:proofErr w:type="spellEnd"/>
            <w:proofErr w:type="gramStart"/>
            <w:r w:rsidRPr="00905DBB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.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«Белая гвардия». За</w:t>
            </w:r>
            <w:r>
              <w:rPr>
                <w:sz w:val="20"/>
                <w:szCs w:val="24"/>
              </w:rPr>
              <w:t>мысел и история создания романа.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лекция, </w:t>
            </w:r>
            <w:proofErr w:type="spellStart"/>
            <w:r w:rsidRPr="00905DBB">
              <w:rPr>
                <w:sz w:val="20"/>
                <w:szCs w:val="24"/>
              </w:rPr>
              <w:t>аналити-ческая</w:t>
            </w:r>
            <w:proofErr w:type="spell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историю создания, смысл названия романа, жанровые и композиционные особенности.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47-48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М.А.Булгаков</w:t>
            </w:r>
            <w:proofErr w:type="spellEnd"/>
            <w:proofErr w:type="gramStart"/>
            <w:r w:rsidRPr="00905DBB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.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«Белая гвардия».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с судьбами людей  в революции, судьбу революции.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Групповая,</w:t>
            </w:r>
          </w:p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индиви</w:t>
            </w:r>
            <w:r w:rsidRPr="00905DBB">
              <w:rPr>
                <w:sz w:val="20"/>
                <w:szCs w:val="24"/>
              </w:rPr>
              <w:t>дуальная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проблему.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Уметь отбирать и системати</w:t>
            </w:r>
            <w:r w:rsidRPr="00905DBB">
              <w:rPr>
                <w:sz w:val="20"/>
                <w:szCs w:val="24"/>
              </w:rPr>
              <w:t>зировать информацию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49-50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М.А.Булгаков</w:t>
            </w:r>
            <w:proofErr w:type="spellEnd"/>
            <w:r w:rsidRPr="00905DBB">
              <w:rPr>
                <w:sz w:val="20"/>
                <w:szCs w:val="24"/>
              </w:rPr>
              <w:t xml:space="preserve">. История </w:t>
            </w:r>
            <w:r w:rsidRPr="00905DBB">
              <w:rPr>
                <w:sz w:val="20"/>
                <w:szCs w:val="24"/>
              </w:rPr>
              <w:lastRenderedPageBreak/>
              <w:t>создания и публикации романа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 «Мастер и Маргарита».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биографией писателя, с историей создания и публикации его «главной книги», с ее проблематикой.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lastRenderedPageBreak/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lastRenderedPageBreak/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-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Беседа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Лекция</w:t>
            </w:r>
          </w:p>
          <w:p w:rsidR="009C1B76" w:rsidRPr="00905DBB" w:rsidRDefault="009C1B76" w:rsidP="00D427D4">
            <w:pPr>
              <w:pStyle w:val="a5"/>
              <w:ind w:left="0"/>
              <w:rPr>
                <w:rFonts w:ascii="Times New Roman" w:hAnsi="Times New Roman"/>
                <w:sz w:val="20"/>
                <w:szCs w:val="24"/>
                <w:u w:val="single"/>
              </w:rPr>
            </w:pPr>
            <w:r w:rsidRPr="00905DBB">
              <w:rPr>
                <w:rFonts w:ascii="Times New Roman" w:hAnsi="Times New Roman"/>
                <w:bCs/>
                <w:sz w:val="20"/>
                <w:szCs w:val="24"/>
                <w:u w:val="single"/>
              </w:rPr>
              <w:t xml:space="preserve">Интеллектуальная игра по роману </w:t>
            </w:r>
            <w:proofErr w:type="spellStart"/>
            <w:r w:rsidRPr="00905DBB">
              <w:rPr>
                <w:rFonts w:ascii="Times New Roman" w:hAnsi="Times New Roman"/>
                <w:bCs/>
                <w:sz w:val="20"/>
                <w:szCs w:val="24"/>
                <w:u w:val="single"/>
              </w:rPr>
              <w:t>М.Булгакова</w:t>
            </w:r>
            <w:proofErr w:type="spellEnd"/>
            <w:r w:rsidRPr="00905DBB">
              <w:rPr>
                <w:rFonts w:ascii="Times New Roman" w:hAnsi="Times New Roman"/>
                <w:bCs/>
                <w:sz w:val="20"/>
                <w:szCs w:val="24"/>
                <w:u w:val="single"/>
              </w:rPr>
              <w:t xml:space="preserve"> «М и М»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 xml:space="preserve">Коллективная, </w:t>
            </w:r>
            <w:r w:rsidRPr="00905DBB">
              <w:rPr>
                <w:sz w:val="20"/>
                <w:szCs w:val="24"/>
              </w:rPr>
              <w:lastRenderedPageBreak/>
              <w:t>групповая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 xml:space="preserve">сообщением на заданную тему. 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Уметь находить </w:t>
            </w:r>
            <w:r>
              <w:rPr>
                <w:sz w:val="20"/>
                <w:szCs w:val="24"/>
              </w:rPr>
              <w:lastRenderedPageBreak/>
              <w:t>информа</w:t>
            </w:r>
            <w:r w:rsidRPr="00905DBB">
              <w:rPr>
                <w:sz w:val="20"/>
                <w:szCs w:val="24"/>
              </w:rPr>
              <w:t>цию в источниках разного 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51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Б.Л.Пастернак</w:t>
            </w:r>
            <w:proofErr w:type="spellEnd"/>
            <w:r w:rsidRPr="00905DBB">
              <w:rPr>
                <w:sz w:val="20"/>
                <w:szCs w:val="24"/>
              </w:rPr>
              <w:t>. Жизнь и творчество. Лирика.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биографией писателя, разнообразием дарований его творческой натуры; дать представление  о творчестве Пастернак</w:t>
            </w:r>
            <w:proofErr w:type="gramStart"/>
            <w:r w:rsidRPr="00905DBB">
              <w:rPr>
                <w:sz w:val="20"/>
                <w:szCs w:val="24"/>
              </w:rPr>
              <w:t>а-</w:t>
            </w:r>
            <w:proofErr w:type="gramEnd"/>
            <w:r w:rsidRPr="00905DBB">
              <w:rPr>
                <w:sz w:val="20"/>
                <w:szCs w:val="24"/>
              </w:rPr>
              <w:t xml:space="preserve"> поэта.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основные этап</w:t>
            </w:r>
            <w:r>
              <w:rPr>
                <w:sz w:val="20"/>
                <w:szCs w:val="24"/>
              </w:rPr>
              <w:t xml:space="preserve">ы жизни и творчества </w:t>
            </w:r>
            <w:proofErr w:type="spellStart"/>
            <w:r>
              <w:rPr>
                <w:sz w:val="20"/>
                <w:szCs w:val="24"/>
              </w:rPr>
              <w:t>Б.Л.Пастер</w:t>
            </w:r>
            <w:r w:rsidRPr="00905DBB">
              <w:rPr>
                <w:sz w:val="20"/>
                <w:szCs w:val="24"/>
              </w:rPr>
              <w:t>нака</w:t>
            </w:r>
            <w:proofErr w:type="spellEnd"/>
            <w:r w:rsidRPr="00905DBB">
              <w:rPr>
                <w:sz w:val="20"/>
                <w:szCs w:val="24"/>
              </w:rPr>
              <w:t>; тематику и особенности его лирики.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выделять ИВС языка в поэтическом тексте и определять их роль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Б.Л.Пастернак</w:t>
            </w:r>
            <w:proofErr w:type="spellEnd"/>
            <w:r w:rsidRPr="00905DBB">
              <w:rPr>
                <w:sz w:val="20"/>
                <w:szCs w:val="24"/>
              </w:rPr>
              <w:t>. Роман «Доктор Живаго». Тема интеллигенции и революции.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судьбой романа; дать представление о взглядах Пастернака на проблему места и роли человека в истории; показать гуманизм этих взглядов.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лекция, </w:t>
            </w:r>
            <w:proofErr w:type="spellStart"/>
            <w:r w:rsidRPr="00905DBB">
              <w:rPr>
                <w:sz w:val="20"/>
                <w:szCs w:val="24"/>
              </w:rPr>
              <w:t>аналити-ческая</w:t>
            </w:r>
            <w:proofErr w:type="spell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историю создания  произведения, жанровое своеобразие.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анализиро</w:t>
            </w:r>
            <w:r w:rsidRPr="00905DBB">
              <w:rPr>
                <w:sz w:val="20"/>
                <w:szCs w:val="24"/>
              </w:rPr>
              <w:t xml:space="preserve">вать эпизод и объяснять его связь </w:t>
            </w:r>
            <w:proofErr w:type="gramStart"/>
            <w:r w:rsidRPr="00905DBB">
              <w:rPr>
                <w:sz w:val="20"/>
                <w:szCs w:val="24"/>
              </w:rPr>
              <w:t>с</w:t>
            </w:r>
            <w:proofErr w:type="gramEnd"/>
            <w:r w:rsidRPr="00905DBB">
              <w:rPr>
                <w:sz w:val="20"/>
                <w:szCs w:val="24"/>
              </w:rPr>
              <w:t xml:space="preserve"> 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проблема</w:t>
            </w:r>
            <w:r w:rsidRPr="00905DBB">
              <w:rPr>
                <w:sz w:val="20"/>
                <w:szCs w:val="24"/>
              </w:rPr>
              <w:t>тикой произ</w:t>
            </w:r>
            <w:r>
              <w:rPr>
                <w:sz w:val="20"/>
                <w:szCs w:val="24"/>
              </w:rPr>
              <w:t>веде</w:t>
            </w:r>
            <w:r w:rsidRPr="00905DBB">
              <w:rPr>
                <w:sz w:val="20"/>
                <w:szCs w:val="24"/>
              </w:rPr>
              <w:t>ния.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А.П.Платонов</w:t>
            </w:r>
            <w:proofErr w:type="spellEnd"/>
            <w:r w:rsidRPr="00905DBB">
              <w:rPr>
                <w:sz w:val="20"/>
                <w:szCs w:val="24"/>
              </w:rPr>
              <w:t>. «Песчаная учительница».</w:t>
            </w:r>
          </w:p>
          <w:p w:rsidR="009C1B76" w:rsidRPr="00905DBB" w:rsidRDefault="009C1B76" w:rsidP="000F2B2A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с творчеством Платоно</w:t>
            </w:r>
            <w:r>
              <w:rPr>
                <w:sz w:val="20"/>
                <w:szCs w:val="24"/>
              </w:rPr>
              <w:t>ва.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Объяснительно - иллюстративная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Вызвать интерес к судьбе и творчеству А. Платонова – писателя, пропагандиста, поэта и показать эволюцию его взглядов.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отбирать и системати</w:t>
            </w:r>
            <w:r w:rsidRPr="00905DBB">
              <w:rPr>
                <w:sz w:val="20"/>
                <w:szCs w:val="24"/>
              </w:rPr>
              <w:t>зировать информацию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54 - 55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А.</w:t>
            </w:r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П.</w:t>
            </w:r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Платонов. «Песчаная учительница».</w:t>
            </w:r>
          </w:p>
          <w:p w:rsidR="009C1B76" w:rsidRPr="00905DBB" w:rsidRDefault="009C1B76" w:rsidP="000F2B2A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показать актуальность и вневременную ценность его произведения; рассмотреть проблему поиска смысла жизни; образы правдоискателей и усомнившихся.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Объяснительно - иллюстративная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смысл названия произведения, центральные образы, проблематику.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вести диалог.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передавать</w:t>
            </w:r>
            <w:r>
              <w:rPr>
                <w:sz w:val="20"/>
                <w:szCs w:val="24"/>
              </w:rPr>
              <w:t xml:space="preserve"> информацию адекватно поставлен</w:t>
            </w:r>
            <w:r w:rsidRPr="00905DBB">
              <w:rPr>
                <w:sz w:val="20"/>
                <w:szCs w:val="24"/>
              </w:rPr>
              <w:t>ной цели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(сжато, полно, выборочно).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rPr>
          <w:trHeight w:val="225"/>
        </w:trPr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2821" w:type="dxa"/>
          </w:tcPr>
          <w:p w:rsidR="009C1B76" w:rsidRPr="00905DBB" w:rsidRDefault="009C1B76" w:rsidP="002C17FE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А.</w:t>
            </w:r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П.</w:t>
            </w:r>
            <w:r>
              <w:rPr>
                <w:sz w:val="20"/>
                <w:szCs w:val="24"/>
              </w:rPr>
              <w:t xml:space="preserve"> </w:t>
            </w:r>
            <w:r w:rsidRPr="00905DBB">
              <w:rPr>
                <w:sz w:val="20"/>
                <w:szCs w:val="24"/>
              </w:rPr>
              <w:t>Платонов. «Песчаная учительница».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Подвиг учительницы, ее душевная не успокоенность, жажда полезной деятельности, широта души.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Объяснительно - иллюстративная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Default="009C1B76" w:rsidP="002C17FE">
            <w:pPr>
              <w:rPr>
                <w:sz w:val="20"/>
              </w:rPr>
            </w:pPr>
          </w:p>
        </w:tc>
        <w:tc>
          <w:tcPr>
            <w:tcW w:w="2126" w:type="dxa"/>
          </w:tcPr>
          <w:p w:rsidR="009C1B76" w:rsidRPr="00905DBB" w:rsidRDefault="009C1B76" w:rsidP="002C17FE">
            <w:pPr>
              <w:rPr>
                <w:sz w:val="20"/>
                <w:szCs w:val="24"/>
              </w:rPr>
            </w:pPr>
            <w:r>
              <w:rPr>
                <w:sz w:val="20"/>
              </w:rPr>
              <w:t>Знать а</w:t>
            </w:r>
            <w:r w:rsidRPr="002C17FE">
              <w:rPr>
                <w:sz w:val="20"/>
              </w:rPr>
              <w:t>вторский стиль, индивидуальность</w:t>
            </w:r>
            <w:r>
              <w:rPr>
                <w:sz w:val="20"/>
              </w:rPr>
              <w:t>.</w:t>
            </w:r>
            <w:r w:rsidRPr="00905DBB">
              <w:rPr>
                <w:sz w:val="20"/>
                <w:szCs w:val="24"/>
              </w:rPr>
              <w:t xml:space="preserve"> Знать главных героев,</w:t>
            </w:r>
            <w:r>
              <w:rPr>
                <w:sz w:val="20"/>
                <w:szCs w:val="24"/>
              </w:rPr>
              <w:t xml:space="preserve"> основные сюжетные линии</w:t>
            </w:r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2C17FE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Уметь выступать с устным сообщением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</w:tcPr>
          <w:p w:rsidR="009C1B76" w:rsidRPr="00905DBB" w:rsidRDefault="009C1B76" w:rsidP="002C17FE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Создание устных высказыва</w:t>
            </w:r>
            <w:r w:rsidRPr="00905DBB">
              <w:rPr>
                <w:sz w:val="20"/>
                <w:szCs w:val="24"/>
              </w:rPr>
              <w:t xml:space="preserve">ний, проведение </w:t>
            </w:r>
          </w:p>
          <w:p w:rsidR="009C1B76" w:rsidRPr="00905DBB" w:rsidRDefault="009C1B76" w:rsidP="002C17FE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информа</w:t>
            </w:r>
            <w:r w:rsidRPr="00905DBB">
              <w:rPr>
                <w:sz w:val="20"/>
                <w:szCs w:val="24"/>
              </w:rPr>
              <w:t>ционно – смыслового анализа текстов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rPr>
          <w:trHeight w:val="240"/>
        </w:trPr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57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М.А.Шолохов</w:t>
            </w:r>
            <w:proofErr w:type="spellEnd"/>
            <w:r w:rsidRPr="00905DBB">
              <w:rPr>
                <w:sz w:val="20"/>
                <w:szCs w:val="24"/>
              </w:rPr>
              <w:t>. Жизнь и творчество.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личностью писателя, с его творческой судьбой; дать представление о значении его произведений, о полемике его авторства.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биографию писателя, уметь выступать с устным сообщением.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Замысел и история создания романа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«Тихий Дон».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проследить творческую судьбу романа, представить широту эпического повествования, систему образов, основные темы  произведения.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лекция, </w:t>
            </w:r>
            <w:proofErr w:type="spellStart"/>
            <w:r w:rsidRPr="00905DBB">
              <w:rPr>
                <w:sz w:val="20"/>
                <w:szCs w:val="24"/>
              </w:rPr>
              <w:t>аналити-ческая</w:t>
            </w:r>
            <w:proofErr w:type="spell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историю создания, смысл названия романа, жанровые и композиционные особенности.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Трагедия гражданской войны в романе Шолохова.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отметить гражданское и писательское мужество Шолохова, одним из первых сказавшего  правду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о гражданской войне как о трагедии народа; показать неизбежность трагичности судьбы 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Мелехова</w:t>
            </w:r>
            <w:proofErr w:type="gramStart"/>
            <w:r w:rsidRPr="00905DBB">
              <w:rPr>
                <w:sz w:val="20"/>
                <w:szCs w:val="24"/>
              </w:rPr>
              <w:t>.</w:t>
            </w:r>
            <w:proofErr w:type="gram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с</w:t>
            </w:r>
            <w:proofErr w:type="gramEnd"/>
            <w:r w:rsidRPr="00905DBB">
              <w:rPr>
                <w:sz w:val="20"/>
                <w:szCs w:val="24"/>
              </w:rPr>
              <w:t>вязь этой трагедии с судьбой общества.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лекция, </w:t>
            </w:r>
            <w:proofErr w:type="spellStart"/>
            <w:r w:rsidRPr="00905DBB">
              <w:rPr>
                <w:sz w:val="20"/>
                <w:szCs w:val="24"/>
              </w:rPr>
              <w:t>аналити-ческая</w:t>
            </w:r>
            <w:proofErr w:type="spell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 устным сообщением,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Формулиро</w:t>
            </w:r>
            <w:r w:rsidRPr="00905DBB">
              <w:rPr>
                <w:sz w:val="20"/>
                <w:szCs w:val="24"/>
              </w:rPr>
              <w:t>вать собственные ценностные ориентиры по проблеме.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Создание устных высказыва</w:t>
            </w:r>
            <w:r w:rsidRPr="00905DBB">
              <w:rPr>
                <w:sz w:val="20"/>
                <w:szCs w:val="24"/>
              </w:rPr>
              <w:t xml:space="preserve">ний, проведение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информа</w:t>
            </w:r>
            <w:r w:rsidRPr="00905DBB">
              <w:rPr>
                <w:sz w:val="20"/>
                <w:szCs w:val="24"/>
              </w:rPr>
              <w:t>ционно – смыслового анализа текстов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60-61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Вн</w:t>
            </w:r>
            <w:proofErr w:type="spellEnd"/>
            <w:r>
              <w:rPr>
                <w:sz w:val="20"/>
                <w:szCs w:val="24"/>
              </w:rPr>
              <w:t>/ч. Шолохов «Родинка</w:t>
            </w:r>
            <w:r w:rsidRPr="00905DBB">
              <w:rPr>
                <w:sz w:val="20"/>
                <w:szCs w:val="24"/>
              </w:rPr>
              <w:t>».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Цель: изучить рассказ о </w:t>
            </w:r>
            <w:r>
              <w:rPr>
                <w:sz w:val="20"/>
                <w:szCs w:val="24"/>
              </w:rPr>
              <w:t xml:space="preserve">гражданской </w:t>
            </w:r>
            <w:r w:rsidRPr="00905DBB">
              <w:rPr>
                <w:sz w:val="20"/>
                <w:szCs w:val="24"/>
              </w:rPr>
              <w:t>войне, увидеть главного героя войны – солдата.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</w:rPr>
            </w:pPr>
            <w:proofErr w:type="spellStart"/>
            <w:proofErr w:type="gramStart"/>
            <w:r w:rsidRPr="00905DBB">
              <w:rPr>
                <w:sz w:val="20"/>
                <w:szCs w:val="24"/>
              </w:rPr>
              <w:t>аналити-ческая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</w:rPr>
              <w:t>Коллективная</w:t>
            </w:r>
          </w:p>
        </w:tc>
        <w:tc>
          <w:tcPr>
            <w:tcW w:w="1681" w:type="dxa"/>
          </w:tcPr>
          <w:p w:rsidR="009C1B76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Формулиро</w:t>
            </w:r>
            <w:r w:rsidRPr="00905DBB">
              <w:rPr>
                <w:sz w:val="20"/>
                <w:szCs w:val="24"/>
              </w:rPr>
              <w:t>вать собственные ценностные ориентиры по проблеме.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Обзор русской литературы второй половины </w:t>
            </w:r>
            <w:proofErr w:type="gramStart"/>
            <w:r w:rsidRPr="00905DBB">
              <w:rPr>
                <w:sz w:val="20"/>
                <w:szCs w:val="24"/>
                <w:lang w:val="en-US"/>
              </w:rPr>
              <w:t>XX</w:t>
            </w:r>
            <w:proofErr w:type="gramEnd"/>
            <w:r w:rsidRPr="00905DBB">
              <w:rPr>
                <w:sz w:val="20"/>
                <w:szCs w:val="24"/>
              </w:rPr>
              <w:t>века. Новое понимание русской истории. Постановка острых нравственных и социальных проблем. Поиск нравственного идеала.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Лекция.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Проблем</w:t>
            </w:r>
            <w:r w:rsidRPr="00905DBB">
              <w:rPr>
                <w:sz w:val="20"/>
                <w:szCs w:val="24"/>
              </w:rPr>
              <w:t>ные задания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основные сюжетные линии, главных героев, смысл названия.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 устным сообщением.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2821" w:type="dxa"/>
          </w:tcPr>
          <w:p w:rsidR="009C1B76" w:rsidRDefault="009C1B76" w:rsidP="004D32BC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ВОВ в поэзии и прозе после</w:t>
            </w:r>
            <w:r w:rsidRPr="00905DBB">
              <w:rPr>
                <w:sz w:val="20"/>
                <w:szCs w:val="24"/>
              </w:rPr>
              <w:t>военных лет</w:t>
            </w:r>
          </w:p>
          <w:p w:rsidR="009C1B76" w:rsidRPr="00905DBB" w:rsidRDefault="009C1B76" w:rsidP="004D32BC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познакомить учащихся с прозой</w:t>
            </w:r>
            <w:r>
              <w:rPr>
                <w:sz w:val="20"/>
                <w:szCs w:val="24"/>
              </w:rPr>
              <w:t xml:space="preserve"> и поэзией </w:t>
            </w:r>
            <w:r w:rsidRPr="00905DBB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послевоенных лет</w:t>
            </w:r>
            <w:r w:rsidRPr="00905DBB">
              <w:rPr>
                <w:sz w:val="20"/>
                <w:szCs w:val="24"/>
              </w:rPr>
              <w:t>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Лекция.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Беседа.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 устным сообщением.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Уметь передавать информацию адекватно поставлен-ной цели (полно,</w:t>
            </w:r>
            <w:proofErr w:type="gram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сжато, выборочно).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64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Литература 60-</w:t>
            </w:r>
            <w:r>
              <w:rPr>
                <w:sz w:val="20"/>
                <w:szCs w:val="24"/>
              </w:rPr>
              <w:t xml:space="preserve">70 </w:t>
            </w:r>
            <w:r w:rsidRPr="00905DBB">
              <w:rPr>
                <w:sz w:val="20"/>
                <w:szCs w:val="24"/>
              </w:rPr>
              <w:t xml:space="preserve">х годов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Тема деревни. </w:t>
            </w:r>
            <w:proofErr w:type="spellStart"/>
            <w:r>
              <w:rPr>
                <w:sz w:val="20"/>
                <w:szCs w:val="24"/>
              </w:rPr>
              <w:t>В.И.Белов</w:t>
            </w:r>
            <w:proofErr w:type="spellEnd"/>
            <w:r>
              <w:rPr>
                <w:sz w:val="20"/>
                <w:szCs w:val="24"/>
              </w:rPr>
              <w:t xml:space="preserve"> «Привычное дело».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: дать характеристику основным героям</w:t>
            </w:r>
            <w:proofErr w:type="gramStart"/>
            <w:r w:rsidRPr="00905DBB">
              <w:rPr>
                <w:sz w:val="20"/>
                <w:szCs w:val="24"/>
              </w:rPr>
              <w:t xml:space="preserve"> ,</w:t>
            </w:r>
            <w:proofErr w:type="gramEnd"/>
            <w:r w:rsidRPr="00905DBB">
              <w:rPr>
                <w:sz w:val="20"/>
                <w:szCs w:val="24"/>
              </w:rPr>
              <w:t xml:space="preserve"> определить авторскую позицию и способы ее выражения,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проследить мастерство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психологического анализа</w:t>
            </w:r>
            <w:proofErr w:type="gramStart"/>
            <w:r w:rsidRPr="00905DBB">
              <w:rPr>
                <w:sz w:val="20"/>
                <w:szCs w:val="24"/>
              </w:rPr>
              <w:t xml:space="preserve"> .</w:t>
            </w:r>
            <w:proofErr w:type="gramEnd"/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  <w:proofErr w:type="gramStart"/>
            <w:r w:rsidRPr="00905DBB">
              <w:rPr>
                <w:sz w:val="20"/>
                <w:szCs w:val="24"/>
              </w:rPr>
              <w:t xml:space="preserve"> О</w:t>
            </w:r>
            <w:proofErr w:type="gramEnd"/>
            <w:r w:rsidRPr="00905DBB">
              <w:rPr>
                <w:sz w:val="20"/>
                <w:szCs w:val="24"/>
              </w:rPr>
              <w:t>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2821" w:type="dxa"/>
          </w:tcPr>
          <w:p w:rsidR="009C1B76" w:rsidRPr="00610C58" w:rsidRDefault="009C1B76" w:rsidP="00D427D4">
            <w:pPr>
              <w:rPr>
                <w:sz w:val="20"/>
                <w:szCs w:val="24"/>
              </w:rPr>
            </w:pPr>
            <w:r w:rsidRPr="00610C58">
              <w:rPr>
                <w:sz w:val="20"/>
                <w:szCs w:val="24"/>
              </w:rPr>
              <w:t>В.А.</w:t>
            </w:r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Солухин</w:t>
            </w:r>
            <w:proofErr w:type="spellEnd"/>
            <w:r>
              <w:rPr>
                <w:sz w:val="20"/>
                <w:szCs w:val="24"/>
              </w:rPr>
              <w:t xml:space="preserve">  «Подворотня».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647BB6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главных героев, основные </w:t>
            </w:r>
            <w:r>
              <w:rPr>
                <w:sz w:val="20"/>
                <w:szCs w:val="24"/>
              </w:rPr>
              <w:t>сюжетные линии, смысл названия.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66</w:t>
            </w:r>
            <w:r w:rsidRPr="00905DBB">
              <w:rPr>
                <w:sz w:val="20"/>
              </w:rPr>
              <w:t>-67</w:t>
            </w:r>
          </w:p>
        </w:tc>
        <w:tc>
          <w:tcPr>
            <w:tcW w:w="2821" w:type="dxa"/>
          </w:tcPr>
          <w:p w:rsidR="009C1B76" w:rsidRDefault="009C1B76" w:rsidP="00610C58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В.П.Астафьев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 xml:space="preserve"> «Печальный детектив».</w:t>
            </w:r>
          </w:p>
          <w:p w:rsidR="009C1B76" w:rsidRPr="00905DBB" w:rsidRDefault="009C1B76" w:rsidP="00610C58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 xml:space="preserve"> </w:t>
            </w:r>
          </w:p>
          <w:p w:rsidR="009C1B76" w:rsidRPr="00905DBB" w:rsidRDefault="009C1B76" w:rsidP="00610C58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610C58">
            <w:pPr>
              <w:rPr>
                <w:sz w:val="20"/>
              </w:rPr>
            </w:pPr>
            <w:r>
              <w:rPr>
                <w:sz w:val="20"/>
              </w:rPr>
              <w:t>68-69</w:t>
            </w:r>
          </w:p>
        </w:tc>
        <w:tc>
          <w:tcPr>
            <w:tcW w:w="282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В.Ф.Тендряков</w:t>
            </w:r>
            <w:proofErr w:type="spellEnd"/>
            <w:r>
              <w:rPr>
                <w:sz w:val="20"/>
                <w:szCs w:val="24"/>
              </w:rPr>
              <w:t>. «Пара гнедых»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Коллективная </w:t>
            </w: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</w:t>
            </w:r>
            <w:r>
              <w:rPr>
                <w:sz w:val="20"/>
                <w:szCs w:val="24"/>
              </w:rPr>
              <w:t>иках различного типа, анализировать и систематизи</w:t>
            </w:r>
            <w:r w:rsidRPr="00905DBB">
              <w:rPr>
                <w:sz w:val="20"/>
                <w:szCs w:val="24"/>
              </w:rPr>
              <w:t>ровать ее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ind w:left="34" w:hanging="34"/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Default="009C1B76" w:rsidP="00610C58">
            <w:pPr>
              <w:rPr>
                <w:sz w:val="20"/>
              </w:rPr>
            </w:pPr>
            <w:r>
              <w:rPr>
                <w:sz w:val="20"/>
              </w:rPr>
              <w:t>70-71</w:t>
            </w:r>
          </w:p>
        </w:tc>
        <w:tc>
          <w:tcPr>
            <w:tcW w:w="282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Тема памяти и морально-этические проблемы в литературе 70-80 годов.</w:t>
            </w:r>
          </w:p>
          <w:p w:rsidR="009C1B76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Чингиз Айтматов. Роман «И дольше века длиться день»</w:t>
            </w:r>
          </w:p>
        </w:tc>
        <w:tc>
          <w:tcPr>
            <w:tcW w:w="1440" w:type="dxa"/>
          </w:tcPr>
          <w:p w:rsidR="009C1B76" w:rsidRPr="00905DBB" w:rsidRDefault="009C1B76" w:rsidP="00914E9F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914E9F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914E9F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Коллективная </w:t>
            </w:r>
            <w:r>
              <w:rPr>
                <w:sz w:val="20"/>
                <w:szCs w:val="24"/>
              </w:rPr>
              <w:t>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проблему</w:t>
            </w:r>
            <w:proofErr w:type="gramStart"/>
            <w:r w:rsidRPr="00905DBB">
              <w:rPr>
                <w:sz w:val="20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Поэзия 50-60 годов.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  <w:proofErr w:type="gramStart"/>
            <w:r w:rsidRPr="00905DBB">
              <w:rPr>
                <w:sz w:val="20"/>
                <w:szCs w:val="24"/>
              </w:rPr>
              <w:t xml:space="preserve"> О</w:t>
            </w:r>
            <w:proofErr w:type="gramEnd"/>
            <w:r w:rsidRPr="00905DBB">
              <w:rPr>
                <w:sz w:val="20"/>
                <w:szCs w:val="24"/>
              </w:rPr>
              <w:t>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Коллективная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индивидуаль-ная</w:t>
            </w:r>
            <w:proofErr w:type="spellEnd"/>
            <w:proofErr w:type="gram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 устным сообщением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</w:rPr>
              <w:t>73</w:t>
            </w:r>
            <w:r>
              <w:rPr>
                <w:sz w:val="20"/>
              </w:rPr>
              <w:t>-74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Поэзия 70 -90-х годов.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Поэзия </w:t>
            </w:r>
            <w:proofErr w:type="spellStart"/>
            <w:r w:rsidRPr="00905DBB">
              <w:rPr>
                <w:sz w:val="20"/>
                <w:szCs w:val="24"/>
              </w:rPr>
              <w:t>Е.А.Евтушенко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proofErr w:type="spellStart"/>
            <w:r w:rsidRPr="00905DBB">
              <w:rPr>
                <w:sz w:val="20"/>
                <w:szCs w:val="24"/>
              </w:rPr>
              <w:t>Р.И.Рождественского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proofErr w:type="spellStart"/>
            <w:r w:rsidRPr="00905DBB">
              <w:rPr>
                <w:sz w:val="20"/>
                <w:szCs w:val="24"/>
              </w:rPr>
              <w:t>А.А.Вознесенского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proofErr w:type="spellStart"/>
            <w:r w:rsidRPr="00905DBB">
              <w:rPr>
                <w:sz w:val="20"/>
                <w:szCs w:val="24"/>
              </w:rPr>
              <w:t>Б.Ахмадулиной</w:t>
            </w:r>
            <w:proofErr w:type="spellEnd"/>
            <w:r w:rsidRPr="00905DBB">
              <w:rPr>
                <w:sz w:val="20"/>
                <w:szCs w:val="24"/>
              </w:rPr>
              <w:t xml:space="preserve">, </w:t>
            </w:r>
            <w:proofErr w:type="spellStart"/>
            <w:r w:rsidRPr="00905DBB">
              <w:rPr>
                <w:sz w:val="20"/>
                <w:szCs w:val="24"/>
              </w:rPr>
              <w:t>А.С.Кушнер</w:t>
            </w:r>
            <w:proofErr w:type="spell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Н.М.Рубцова</w:t>
            </w:r>
            <w:proofErr w:type="spell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Цель: определить особенности лирических </w:t>
            </w:r>
            <w:r w:rsidRPr="00905DBB">
              <w:rPr>
                <w:sz w:val="20"/>
                <w:szCs w:val="24"/>
              </w:rPr>
              <w:lastRenderedPageBreak/>
              <w:t>произведений поэтов, показать связь с русскими литературными традициями.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Коллективная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индивидуаль-ная</w:t>
            </w:r>
            <w:proofErr w:type="spellEnd"/>
            <w:proofErr w:type="gram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Анализ стихотворения по выбору</w:t>
            </w: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особенности стиля поэтов.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выделять ИВС языка и определять их роль.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находить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необходи-мую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информацию в источниках различного типа, </w:t>
            </w:r>
            <w:proofErr w:type="spellStart"/>
            <w:r w:rsidRPr="00905DBB">
              <w:rPr>
                <w:sz w:val="20"/>
                <w:szCs w:val="24"/>
              </w:rPr>
              <w:t>анализиро-вать</w:t>
            </w:r>
            <w:proofErr w:type="spellEnd"/>
            <w:r w:rsidRPr="00905DBB">
              <w:rPr>
                <w:sz w:val="20"/>
                <w:szCs w:val="24"/>
              </w:rPr>
              <w:t xml:space="preserve"> и </w:t>
            </w:r>
            <w:proofErr w:type="spellStart"/>
            <w:r w:rsidRPr="00905DBB">
              <w:rPr>
                <w:sz w:val="20"/>
                <w:szCs w:val="24"/>
              </w:rPr>
              <w:t>систематизи-ровать</w:t>
            </w:r>
            <w:proofErr w:type="spellEnd"/>
            <w:r w:rsidRPr="00905DBB">
              <w:rPr>
                <w:sz w:val="20"/>
                <w:szCs w:val="24"/>
              </w:rPr>
              <w:t xml:space="preserve"> ее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75</w:t>
            </w:r>
            <w:r>
              <w:rPr>
                <w:sz w:val="20"/>
                <w:szCs w:val="24"/>
              </w:rPr>
              <w:t>-76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А.В.Вампилов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Пьеса «Старший сын».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показать значение драматургии Вампилова для русской литературы; обозначить психологизм и художественные особенности пьесы.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</w:t>
            </w:r>
            <w:r>
              <w:rPr>
                <w:sz w:val="20"/>
                <w:szCs w:val="24"/>
              </w:rPr>
              <w:t xml:space="preserve">а, </w:t>
            </w:r>
            <w:proofErr w:type="spellStart"/>
            <w:proofErr w:type="gramStart"/>
            <w:r>
              <w:rPr>
                <w:sz w:val="20"/>
                <w:szCs w:val="24"/>
              </w:rPr>
              <w:t>анализиро-вать</w:t>
            </w:r>
            <w:proofErr w:type="spellEnd"/>
            <w:proofErr w:type="gramEnd"/>
            <w:r>
              <w:rPr>
                <w:sz w:val="20"/>
                <w:szCs w:val="24"/>
              </w:rPr>
              <w:t xml:space="preserve"> и систематизи</w:t>
            </w:r>
            <w:r w:rsidRPr="00905DBB">
              <w:rPr>
                <w:sz w:val="20"/>
                <w:szCs w:val="24"/>
              </w:rPr>
              <w:t>ровать ее.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77-78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А.Т.Твардовский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Философская лирика. Тема памяти в лирике поэта.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показать эволюцию лирики Твардовского, особенности лирического героя, гражданское мужество поэта; определить жанровые особенности и идейное содержание его лирики.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основные мотивы лирики Твардовского. Уметь выступать с устным сообщением.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Уметь передавать информац</w:t>
            </w:r>
            <w:r>
              <w:rPr>
                <w:sz w:val="20"/>
                <w:szCs w:val="24"/>
              </w:rPr>
              <w:t>ию адекватно поставлен</w:t>
            </w:r>
            <w:r w:rsidRPr="00905DBB">
              <w:rPr>
                <w:sz w:val="20"/>
                <w:szCs w:val="24"/>
              </w:rPr>
              <w:t>ной цели (полно,</w:t>
            </w:r>
            <w:proofErr w:type="gram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сжато, выборочно).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2821" w:type="dxa"/>
          </w:tcPr>
          <w:p w:rsidR="009C1B76" w:rsidRPr="005F4392" w:rsidRDefault="009C1B76" w:rsidP="00F93E6A">
            <w:pPr>
              <w:rPr>
                <w:sz w:val="16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В.М.Шукшин</w:t>
            </w:r>
            <w:proofErr w:type="spellEnd"/>
            <w:r>
              <w:rPr>
                <w:sz w:val="20"/>
                <w:szCs w:val="24"/>
              </w:rPr>
              <w:t xml:space="preserve">. Жизнь и творчество (обзор). </w:t>
            </w:r>
            <w:r w:rsidRPr="005F4392">
              <w:rPr>
                <w:sz w:val="20"/>
              </w:rPr>
              <w:t>Тематика рассказов. Герой рассказов Шукшина</w:t>
            </w:r>
          </w:p>
        </w:tc>
        <w:tc>
          <w:tcPr>
            <w:tcW w:w="1440" w:type="dxa"/>
          </w:tcPr>
          <w:p w:rsidR="009C1B76" w:rsidRPr="00F93E6A" w:rsidRDefault="009C1B76" w:rsidP="00F93E6A">
            <w:pPr>
              <w:jc w:val="center"/>
              <w:rPr>
                <w:sz w:val="20"/>
                <w:szCs w:val="22"/>
              </w:rPr>
            </w:pPr>
            <w:r w:rsidRPr="00F93E6A">
              <w:rPr>
                <w:sz w:val="20"/>
                <w:szCs w:val="22"/>
              </w:rPr>
              <w:t>Языковой портрет  героев Шукшина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Default="009C1B76" w:rsidP="00C341D4">
            <w:pPr>
              <w:rPr>
                <w:sz w:val="20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</w:rPr>
              <w:t>Знать проблематику рассказов, своеобразие изображения народно8го характера и картин народной жизни.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Создание устных высказываний; использование различных источников информации; проведение информационно-смыслового анализа текстов.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80-81</w:t>
            </w:r>
          </w:p>
        </w:tc>
        <w:tc>
          <w:tcPr>
            <w:tcW w:w="282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В.М.Шукшин</w:t>
            </w:r>
            <w:proofErr w:type="spellEnd"/>
            <w:r>
              <w:rPr>
                <w:sz w:val="20"/>
                <w:szCs w:val="24"/>
              </w:rPr>
              <w:t>. Рассказ «Чудик».</w:t>
            </w:r>
          </w:p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</w:rPr>
            </w:pPr>
            <w:proofErr w:type="gramStart"/>
            <w:r w:rsidRPr="00905DBB">
              <w:rPr>
                <w:sz w:val="20"/>
                <w:szCs w:val="24"/>
              </w:rPr>
              <w:t>Объясни-</w:t>
            </w: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</w:tc>
        <w:tc>
          <w:tcPr>
            <w:tcW w:w="1701" w:type="dxa"/>
          </w:tcPr>
          <w:p w:rsidR="009C1B76" w:rsidRPr="00CD4481" w:rsidRDefault="009C1B76" w:rsidP="00CD44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4481">
              <w:rPr>
                <w:sz w:val="20"/>
                <w:szCs w:val="20"/>
              </w:rPr>
              <w:t>Уметь анализировать  текст, выявляющий авторский замысел</w:t>
            </w:r>
            <w:r>
              <w:rPr>
                <w:sz w:val="20"/>
                <w:szCs w:val="20"/>
              </w:rPr>
              <w:t xml:space="preserve"> и </w:t>
            </w:r>
            <w:r w:rsidRPr="00CD4481">
              <w:rPr>
                <w:sz w:val="20"/>
                <w:szCs w:val="20"/>
              </w:rPr>
              <w:t>различные средства его воплощения; определение мотивов поступков героев и сущности конфликта.</w:t>
            </w:r>
          </w:p>
          <w:p w:rsidR="009C1B76" w:rsidRPr="00CD4481" w:rsidRDefault="009C1B76" w:rsidP="00D427D4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9C1B76" w:rsidRPr="00CD4481" w:rsidRDefault="009C1B76" w:rsidP="00D427D4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2821" w:type="dxa"/>
          </w:tcPr>
          <w:p w:rsidR="009C1B76" w:rsidRDefault="009C1B76" w:rsidP="007F754B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А.И.Солженицын</w:t>
            </w:r>
            <w:proofErr w:type="spellEnd"/>
            <w:proofErr w:type="gramStart"/>
            <w:r w:rsidRPr="00905DBB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>-</w:t>
            </w:r>
            <w:proofErr w:type="gramEnd"/>
            <w:r>
              <w:rPr>
                <w:sz w:val="20"/>
                <w:szCs w:val="24"/>
              </w:rPr>
              <w:t xml:space="preserve">писатель, публицист и общественный </w:t>
            </w:r>
            <w:r>
              <w:rPr>
                <w:sz w:val="20"/>
                <w:szCs w:val="24"/>
              </w:rPr>
              <w:lastRenderedPageBreak/>
              <w:t>деятель.</w:t>
            </w:r>
          </w:p>
          <w:p w:rsidR="009C1B76" w:rsidRPr="00905DBB" w:rsidRDefault="009C1B76" w:rsidP="007F754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Цель: познакомить учащихся с жизнью и творчеством </w:t>
            </w:r>
            <w:proofErr w:type="spellStart"/>
            <w:r>
              <w:rPr>
                <w:sz w:val="20"/>
                <w:szCs w:val="24"/>
              </w:rPr>
              <w:t>А.И.Солженицына</w:t>
            </w:r>
            <w:proofErr w:type="spellEnd"/>
            <w:r>
              <w:rPr>
                <w:sz w:val="20"/>
                <w:szCs w:val="24"/>
              </w:rPr>
              <w:t xml:space="preserve">; </w:t>
            </w:r>
          </w:p>
          <w:p w:rsidR="009C1B76" w:rsidRPr="00905DBB" w:rsidRDefault="009C1B76" w:rsidP="007F754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на материале произведений писателя </w:t>
            </w:r>
            <w:proofErr w:type="spellStart"/>
            <w:proofErr w:type="gramStart"/>
            <w:r>
              <w:rPr>
                <w:sz w:val="20"/>
                <w:szCs w:val="24"/>
              </w:rPr>
              <w:t>писателя</w:t>
            </w:r>
            <w:proofErr w:type="spellEnd"/>
            <w:proofErr w:type="gramEnd"/>
            <w:r>
              <w:rPr>
                <w:sz w:val="20"/>
                <w:szCs w:val="24"/>
              </w:rPr>
              <w:t xml:space="preserve"> подвести учащихся к осмыслению трагической судьбы человека в тоталитарном обществе.</w:t>
            </w:r>
          </w:p>
        </w:tc>
        <w:tc>
          <w:tcPr>
            <w:tcW w:w="1440" w:type="dxa"/>
          </w:tcPr>
          <w:p w:rsidR="009C1B76" w:rsidRPr="00905DBB" w:rsidRDefault="009C1B76" w:rsidP="00647BB6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Объясни-</w:t>
            </w:r>
          </w:p>
          <w:p w:rsidR="009C1B76" w:rsidRPr="00905DBB" w:rsidRDefault="009C1B76" w:rsidP="00647BB6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lastRenderedPageBreak/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647BB6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Беседа</w:t>
            </w:r>
          </w:p>
          <w:p w:rsidR="009C1B76" w:rsidRPr="00905DBB" w:rsidRDefault="009C1B76" w:rsidP="00647BB6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105D9E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105D9E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главных героев, основные сюжетные </w:t>
            </w:r>
            <w:r w:rsidRPr="00905DBB">
              <w:rPr>
                <w:sz w:val="20"/>
                <w:szCs w:val="24"/>
              </w:rPr>
              <w:lastRenderedPageBreak/>
              <w:t>линии, смысл названия.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 w:rsidRPr="00647BB6">
              <w:rPr>
                <w:sz w:val="20"/>
              </w:rPr>
              <w:lastRenderedPageBreak/>
              <w:t xml:space="preserve">Инд. </w:t>
            </w:r>
            <w:proofErr w:type="gramStart"/>
            <w:r w:rsidRPr="00647BB6">
              <w:rPr>
                <w:sz w:val="20"/>
              </w:rPr>
              <w:t>задан</w:t>
            </w:r>
            <w:proofErr w:type="gramEnd"/>
            <w:r w:rsidRPr="00647BB6">
              <w:rPr>
                <w:sz w:val="20"/>
              </w:rPr>
              <w:t xml:space="preserve">.; ан-з эпизода, </w:t>
            </w:r>
            <w:proofErr w:type="spellStart"/>
            <w:r w:rsidRPr="00647BB6">
              <w:rPr>
                <w:sz w:val="20"/>
              </w:rPr>
              <w:t>хар</w:t>
            </w:r>
            <w:proofErr w:type="spellEnd"/>
            <w:r w:rsidRPr="00647BB6">
              <w:rPr>
                <w:sz w:val="20"/>
              </w:rPr>
              <w:t xml:space="preserve">-ка </w:t>
            </w:r>
            <w:r w:rsidRPr="00647BB6">
              <w:rPr>
                <w:sz w:val="20"/>
              </w:rPr>
              <w:lastRenderedPageBreak/>
              <w:t>персонажа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</w:rPr>
              <w:lastRenderedPageBreak/>
              <w:t>83-84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А.И.Солженицын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«Матренин двор».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дать характеристику основным героям</w:t>
            </w:r>
            <w:proofErr w:type="gramStart"/>
            <w:r w:rsidRPr="00905DBB">
              <w:rPr>
                <w:sz w:val="20"/>
                <w:szCs w:val="24"/>
              </w:rPr>
              <w:t xml:space="preserve"> ,</w:t>
            </w:r>
            <w:proofErr w:type="gramEnd"/>
            <w:r w:rsidRPr="00905DBB">
              <w:rPr>
                <w:sz w:val="20"/>
                <w:szCs w:val="24"/>
              </w:rPr>
              <w:t xml:space="preserve"> определить авторскую позицию и способы ее выражения,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проследить мастерство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психологического анализа</w:t>
            </w:r>
            <w:proofErr w:type="gramStart"/>
            <w:r w:rsidRPr="00905DBB">
              <w:rPr>
                <w:sz w:val="20"/>
                <w:szCs w:val="24"/>
              </w:rPr>
              <w:t xml:space="preserve"> .</w:t>
            </w:r>
            <w:proofErr w:type="gramEnd"/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06071D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выступать с устным сообщением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</w:t>
            </w:r>
          </w:p>
        </w:tc>
        <w:tc>
          <w:tcPr>
            <w:tcW w:w="113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2821" w:type="dxa"/>
          </w:tcPr>
          <w:p w:rsidR="009C1B76" w:rsidRPr="00E40F9E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Сочинение. Анализ рассказа «Матренин дом»</w:t>
            </w:r>
            <w:r>
              <w:rPr>
                <w:sz w:val="20"/>
                <w:szCs w:val="24"/>
              </w:rPr>
              <w:t>.</w:t>
            </w:r>
          </w:p>
          <w:p w:rsidR="009C1B76" w:rsidRPr="00105D9E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Цель: обобщить и систематизировать знания по теме, совершенствование навыки работы над сочинением на литературную тему.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Проблемные задания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Индивидуальная</w:t>
            </w:r>
          </w:p>
        </w:tc>
        <w:tc>
          <w:tcPr>
            <w:tcW w:w="1681" w:type="dxa"/>
          </w:tcPr>
          <w:p w:rsidR="009C1B76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составлять план сочинения и отбирать литературный материал в соответствии с выбранной темой; грамотно оформлять и излагать его.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писать сочинения разных жанров.</w:t>
            </w:r>
          </w:p>
        </w:tc>
        <w:tc>
          <w:tcPr>
            <w:tcW w:w="113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 w:rsidRPr="00905DBB">
              <w:rPr>
                <w:sz w:val="20"/>
              </w:rPr>
              <w:t>86</w:t>
            </w:r>
            <w:r>
              <w:rPr>
                <w:sz w:val="20"/>
              </w:rPr>
              <w:t>-87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В.П.Астафьев</w:t>
            </w:r>
            <w:proofErr w:type="spellEnd"/>
            <w:r w:rsidRPr="00905DBB">
              <w:rPr>
                <w:sz w:val="20"/>
                <w:szCs w:val="24"/>
              </w:rPr>
              <w:t xml:space="preserve"> «Царь </w:t>
            </w:r>
            <w:proofErr w:type="gramStart"/>
            <w:r w:rsidRPr="00905DBB">
              <w:rPr>
                <w:sz w:val="20"/>
                <w:szCs w:val="24"/>
              </w:rPr>
              <w:t>–р</w:t>
            </w:r>
            <w:proofErr w:type="gramEnd"/>
            <w:r w:rsidRPr="00905DBB">
              <w:rPr>
                <w:sz w:val="20"/>
                <w:szCs w:val="24"/>
              </w:rPr>
              <w:t>ыба». Цель: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дать характеристику основным героям</w:t>
            </w:r>
            <w:proofErr w:type="gramStart"/>
            <w:r w:rsidRPr="00905DBB">
              <w:rPr>
                <w:sz w:val="20"/>
                <w:szCs w:val="24"/>
              </w:rPr>
              <w:t xml:space="preserve"> ,</w:t>
            </w:r>
            <w:proofErr w:type="gramEnd"/>
            <w:r w:rsidRPr="00905DBB">
              <w:rPr>
                <w:sz w:val="20"/>
                <w:szCs w:val="24"/>
              </w:rPr>
              <w:t xml:space="preserve"> определить авторскую позицию и способы ее выражения,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проследить мастерство 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психологического анализа.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</w:rPr>
            </w:pPr>
            <w:r w:rsidRPr="00905DBB">
              <w:rPr>
                <w:sz w:val="20"/>
                <w:szCs w:val="24"/>
              </w:rPr>
              <w:t xml:space="preserve">Уметь </w:t>
            </w:r>
            <w:proofErr w:type="gramStart"/>
            <w:r w:rsidRPr="00905DBB">
              <w:rPr>
                <w:sz w:val="20"/>
                <w:szCs w:val="24"/>
              </w:rPr>
              <w:t>выступать с устным сообщен</w:t>
            </w:r>
            <w:proofErr w:type="gramEnd"/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88-89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Современная авторская песня </w:t>
            </w:r>
            <w:proofErr w:type="gramStart"/>
            <w:r w:rsidRPr="00905DBB">
              <w:rPr>
                <w:sz w:val="20"/>
                <w:szCs w:val="24"/>
              </w:rPr>
              <w:t>–б</w:t>
            </w:r>
            <w:proofErr w:type="gramEnd"/>
            <w:r w:rsidRPr="00905DBB">
              <w:rPr>
                <w:sz w:val="20"/>
                <w:szCs w:val="24"/>
              </w:rPr>
              <w:t>арды: Окуджава, Высоцкий, Галич, Визбор, Ким и др.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дать понятие определения «бардовская» поэзия; определить место авторской песни в развитии литературного процесса и музыкальной культуры страны;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показать значение творчества бардов.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lastRenderedPageBreak/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основные темы лирики поэтов, понятие «бардов-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ская</w:t>
            </w:r>
            <w:proofErr w:type="spellEnd"/>
            <w:r w:rsidRPr="00905DBB">
              <w:rPr>
                <w:sz w:val="20"/>
                <w:szCs w:val="24"/>
              </w:rPr>
              <w:t>» лирика.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 xml:space="preserve">мую информацию в источниках различного типа,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анализиро-вать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и </w:t>
            </w:r>
            <w:proofErr w:type="spellStart"/>
            <w:r w:rsidRPr="00905DBB">
              <w:rPr>
                <w:sz w:val="20"/>
                <w:szCs w:val="24"/>
              </w:rPr>
              <w:t>систематизи-ровать</w:t>
            </w:r>
            <w:proofErr w:type="spellEnd"/>
            <w:r w:rsidRPr="00905DBB">
              <w:rPr>
                <w:sz w:val="20"/>
                <w:szCs w:val="24"/>
              </w:rPr>
              <w:t xml:space="preserve"> ее.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90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И.А.Бродский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Своеобразие поэтического мышления поэта.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дать обзор творчества поэта; определить особенности его лирики; познакомить с основами поэтики.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особенности лирики поэта.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 xml:space="preserve">мую информацию в источниках различного типа,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анализиро-вать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и </w:t>
            </w:r>
            <w:proofErr w:type="spellStart"/>
            <w:r w:rsidRPr="00905DBB">
              <w:rPr>
                <w:sz w:val="20"/>
                <w:szCs w:val="24"/>
              </w:rPr>
              <w:t>систематизи-ровать</w:t>
            </w:r>
            <w:proofErr w:type="spellEnd"/>
            <w:r w:rsidRPr="00905DBB">
              <w:rPr>
                <w:sz w:val="20"/>
                <w:szCs w:val="24"/>
              </w:rPr>
              <w:t xml:space="preserve"> ее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rPr>
          <w:trHeight w:val="1190"/>
        </w:trPr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Творчество Татьяны Толстой на уроках в 11-м классе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главных героев, основные сюжетные линии, смысл названия.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Уметь находить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необходи-мую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информацию в источниках различного типа, </w:t>
            </w:r>
            <w:proofErr w:type="spellStart"/>
            <w:r w:rsidRPr="00905DBB">
              <w:rPr>
                <w:sz w:val="20"/>
                <w:szCs w:val="24"/>
              </w:rPr>
              <w:t>анализиро-вать</w:t>
            </w:r>
            <w:proofErr w:type="spellEnd"/>
            <w:r w:rsidRPr="00905DBB">
              <w:rPr>
                <w:sz w:val="20"/>
                <w:szCs w:val="24"/>
              </w:rPr>
              <w:t xml:space="preserve"> и </w:t>
            </w:r>
            <w:proofErr w:type="spellStart"/>
            <w:r w:rsidRPr="00905DBB">
              <w:rPr>
                <w:sz w:val="20"/>
                <w:szCs w:val="24"/>
              </w:rPr>
              <w:t>систематизи-ровать</w:t>
            </w:r>
            <w:proofErr w:type="spellEnd"/>
            <w:r w:rsidRPr="00905DBB">
              <w:rPr>
                <w:sz w:val="20"/>
                <w:szCs w:val="24"/>
              </w:rPr>
              <w:t xml:space="preserve"> ее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Современная русская поэзия.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особенности стиля поэтов.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Уметь выделять ИВС языка и определять их роль.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 xml:space="preserve">мую информацию в источниках различного типа,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анализиро-вать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и </w:t>
            </w:r>
            <w:proofErr w:type="spellStart"/>
            <w:r w:rsidRPr="00905DBB">
              <w:rPr>
                <w:sz w:val="20"/>
                <w:szCs w:val="24"/>
              </w:rPr>
              <w:t>систематизи-ровать</w:t>
            </w:r>
            <w:proofErr w:type="spellEnd"/>
            <w:r w:rsidRPr="00905DBB">
              <w:rPr>
                <w:sz w:val="20"/>
                <w:szCs w:val="24"/>
              </w:rPr>
              <w:t xml:space="preserve"> ее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Тема любви в современной поэзии.</w:t>
            </w:r>
          </w:p>
        </w:tc>
        <w:tc>
          <w:tcPr>
            <w:tcW w:w="1440" w:type="dxa"/>
          </w:tcPr>
          <w:p w:rsidR="009C1B76" w:rsidRPr="00905DBB" w:rsidRDefault="009C1B76" w:rsidP="001E300D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1E300D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274" w:type="dxa"/>
          </w:tcPr>
          <w:p w:rsidR="009C1B76" w:rsidRPr="00905DBB" w:rsidRDefault="009C1B76" w:rsidP="001E300D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1E300D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Подготовить реферат</w:t>
            </w: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выделять ИВС языка в поэтическом тексте и определять из роль.</w:t>
            </w:r>
          </w:p>
        </w:tc>
        <w:tc>
          <w:tcPr>
            <w:tcW w:w="113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Литература народов России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 w:rsidRPr="00905DBB">
              <w:rPr>
                <w:sz w:val="20"/>
                <w:szCs w:val="24"/>
              </w:rPr>
              <w:t xml:space="preserve"> века Лирика </w:t>
            </w:r>
            <w:proofErr w:type="spellStart"/>
            <w:r w:rsidRPr="00905DBB">
              <w:rPr>
                <w:sz w:val="20"/>
                <w:szCs w:val="24"/>
              </w:rPr>
              <w:t>Р.Гамзатова</w:t>
            </w:r>
            <w:proofErr w:type="spellEnd"/>
            <w:r w:rsidRPr="00905DBB">
              <w:rPr>
                <w:sz w:val="20"/>
                <w:szCs w:val="24"/>
              </w:rPr>
              <w:t>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Цель: дать понятие о соотношении национального и общечеловеческого в поэтическом мире Гамзатова; определить изобразительно – выразительные средства  его поэзии;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воспитывать чувство уважения к культуре других народов России.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основные мотивы и особенности лирики поэта.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 xml:space="preserve">мую информацию в источниках различного типа,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анализиро-вать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и </w:t>
            </w:r>
            <w:proofErr w:type="spellStart"/>
            <w:r w:rsidRPr="00905DBB">
              <w:rPr>
                <w:sz w:val="20"/>
                <w:szCs w:val="24"/>
              </w:rPr>
              <w:t>систематизи-ровать</w:t>
            </w:r>
            <w:proofErr w:type="spellEnd"/>
            <w:r w:rsidRPr="00905DBB">
              <w:rPr>
                <w:sz w:val="20"/>
                <w:szCs w:val="24"/>
              </w:rPr>
              <w:t xml:space="preserve"> ее.</w:t>
            </w:r>
          </w:p>
        </w:tc>
        <w:tc>
          <w:tcPr>
            <w:tcW w:w="113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</w:rPr>
            </w:pPr>
            <w:r>
              <w:rPr>
                <w:sz w:val="20"/>
              </w:rPr>
              <w:t>95-96</w:t>
            </w:r>
          </w:p>
        </w:tc>
        <w:tc>
          <w:tcPr>
            <w:tcW w:w="2821" w:type="dxa"/>
          </w:tcPr>
          <w:p w:rsidR="009C1B76" w:rsidRPr="001E300D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М. Карим. «Не бросай огонь, Прометей»</w:t>
            </w:r>
            <w:r w:rsidRPr="001E300D">
              <w:rPr>
                <w:sz w:val="20"/>
                <w:szCs w:val="24"/>
              </w:rPr>
              <w:t>/</w:t>
            </w:r>
          </w:p>
          <w:p w:rsidR="009C1B76" w:rsidRPr="001E300D" w:rsidRDefault="009C1B76" w:rsidP="00C341D4">
            <w:pPr>
              <w:rPr>
                <w:sz w:val="20"/>
                <w:szCs w:val="24"/>
              </w:rPr>
            </w:pPr>
            <w:r w:rsidRPr="001E300D">
              <w:rPr>
                <w:sz w:val="20"/>
              </w:rPr>
              <w:t xml:space="preserve">Жизнь и творчество. Психологизм лирики башкирского поэта. Отражение вечного движения </w:t>
            </w:r>
            <w:r w:rsidRPr="001E300D">
              <w:rPr>
                <w:sz w:val="20"/>
              </w:rPr>
              <w:lastRenderedPageBreak/>
              <w:t>жизни</w:t>
            </w:r>
            <w:r>
              <w:rPr>
                <w:sz w:val="20"/>
              </w:rPr>
              <w:t>.</w:t>
            </w:r>
          </w:p>
        </w:tc>
        <w:tc>
          <w:tcPr>
            <w:tcW w:w="1440" w:type="dxa"/>
          </w:tcPr>
          <w:p w:rsidR="009C1B76" w:rsidRPr="001E300D" w:rsidRDefault="009C1B76" w:rsidP="00C341D4">
            <w:pPr>
              <w:rPr>
                <w:sz w:val="20"/>
                <w:szCs w:val="24"/>
              </w:rPr>
            </w:pPr>
            <w:r w:rsidRPr="001E300D">
              <w:rPr>
                <w:sz w:val="20"/>
              </w:rPr>
              <w:lastRenderedPageBreak/>
              <w:t xml:space="preserve">Урок </w:t>
            </w:r>
            <w:proofErr w:type="spellStart"/>
            <w:proofErr w:type="gramStart"/>
            <w:r w:rsidRPr="001E300D">
              <w:rPr>
                <w:sz w:val="20"/>
              </w:rPr>
              <w:t>внеклас-сного</w:t>
            </w:r>
            <w:proofErr w:type="spellEnd"/>
            <w:proofErr w:type="gramEnd"/>
            <w:r w:rsidRPr="001E300D">
              <w:rPr>
                <w:sz w:val="20"/>
              </w:rPr>
              <w:t xml:space="preserve"> чтения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1E300D">
              <w:rPr>
                <w:sz w:val="20"/>
              </w:rPr>
              <w:t xml:space="preserve">Комбинированный опрос; словарно-орфографическая </w:t>
            </w:r>
            <w:r w:rsidRPr="001E300D">
              <w:rPr>
                <w:sz w:val="20"/>
              </w:rPr>
              <w:lastRenderedPageBreak/>
              <w:t>работа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Коллективная</w:t>
            </w:r>
          </w:p>
        </w:tc>
        <w:tc>
          <w:tcPr>
            <w:tcW w:w="1681" w:type="dxa"/>
          </w:tcPr>
          <w:p w:rsidR="009C1B76" w:rsidRPr="001E300D" w:rsidRDefault="009C1B76" w:rsidP="00C341D4">
            <w:pPr>
              <w:rPr>
                <w:sz w:val="20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1E300D">
              <w:rPr>
                <w:sz w:val="20"/>
              </w:rPr>
              <w:t>Психологизм, творчество, своеобразие, художественные особенности</w:t>
            </w:r>
            <w:r>
              <w:rPr>
                <w:sz w:val="20"/>
              </w:rPr>
              <w:t>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97-98</w:t>
            </w:r>
          </w:p>
        </w:tc>
        <w:tc>
          <w:tcPr>
            <w:tcW w:w="282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Юрий </w:t>
            </w:r>
            <w:proofErr w:type="spellStart"/>
            <w:r>
              <w:rPr>
                <w:sz w:val="20"/>
                <w:szCs w:val="24"/>
              </w:rPr>
              <w:t>Рытхэу</w:t>
            </w:r>
            <w:proofErr w:type="spellEnd"/>
            <w:r>
              <w:rPr>
                <w:sz w:val="20"/>
                <w:szCs w:val="24"/>
              </w:rPr>
              <w:t xml:space="preserve"> «Когда киты уходят»</w:t>
            </w:r>
          </w:p>
        </w:tc>
        <w:tc>
          <w:tcPr>
            <w:tcW w:w="1440" w:type="dxa"/>
          </w:tcPr>
          <w:p w:rsidR="009C1B76" w:rsidRPr="00905DBB" w:rsidRDefault="009C1B76" w:rsidP="001E300D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1E300D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1E300D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AF7EF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AF7EFB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Коллективная</w:t>
            </w:r>
          </w:p>
        </w:tc>
        <w:tc>
          <w:tcPr>
            <w:tcW w:w="1681" w:type="dxa"/>
          </w:tcPr>
          <w:p w:rsidR="009C1B76" w:rsidRDefault="009C1B76" w:rsidP="00D427D4">
            <w:pPr>
              <w:rPr>
                <w:sz w:val="20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</w:rPr>
              <w:t>Знать главных героев, основные сюжетные линии, смысл названия.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соотносить произведение с конкретно-исторической ситуацией.</w:t>
            </w: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99-100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Зарубежная литература </w:t>
            </w:r>
            <w:r w:rsidRPr="00905DBB">
              <w:rPr>
                <w:sz w:val="20"/>
                <w:szCs w:val="24"/>
                <w:lang w:val="en-US"/>
              </w:rPr>
              <w:t>XX</w:t>
            </w:r>
            <w:r w:rsidRPr="00905DBB">
              <w:rPr>
                <w:sz w:val="20"/>
                <w:szCs w:val="24"/>
              </w:rPr>
              <w:t xml:space="preserve"> века. </w:t>
            </w:r>
            <w:proofErr w:type="spellStart"/>
            <w:r>
              <w:rPr>
                <w:sz w:val="20"/>
                <w:szCs w:val="24"/>
              </w:rPr>
              <w:t>Дж.Б.Шоу</w:t>
            </w:r>
            <w:proofErr w:type="spellEnd"/>
            <w:r>
              <w:rPr>
                <w:sz w:val="20"/>
                <w:szCs w:val="24"/>
              </w:rPr>
              <w:t xml:space="preserve">. </w:t>
            </w:r>
            <w:r w:rsidRPr="00905DBB">
              <w:rPr>
                <w:sz w:val="20"/>
                <w:szCs w:val="24"/>
              </w:rPr>
              <w:t>Жизн</w:t>
            </w:r>
            <w:r>
              <w:rPr>
                <w:sz w:val="20"/>
                <w:szCs w:val="24"/>
              </w:rPr>
              <w:t>ь и творчество писателя. Пьеса «</w:t>
            </w:r>
            <w:proofErr w:type="spellStart"/>
            <w:r>
              <w:rPr>
                <w:sz w:val="20"/>
                <w:szCs w:val="24"/>
              </w:rPr>
              <w:t>Пигмалион</w:t>
            </w:r>
            <w:proofErr w:type="spellEnd"/>
            <w:r w:rsidRPr="00905DBB">
              <w:rPr>
                <w:sz w:val="20"/>
                <w:szCs w:val="24"/>
              </w:rPr>
              <w:t>».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Цель: познакомить с личностью писателя; дать понятие о своеобразии его стиля;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разобраться в проблематике  произведения, его художественных образах.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gramStart"/>
            <w:r w:rsidRPr="00905DBB">
              <w:rPr>
                <w:sz w:val="20"/>
                <w:szCs w:val="24"/>
              </w:rPr>
              <w:t>Проблем-</w:t>
            </w:r>
            <w:proofErr w:type="spellStart"/>
            <w:r w:rsidRPr="00905DBB">
              <w:rPr>
                <w:sz w:val="20"/>
                <w:szCs w:val="24"/>
              </w:rPr>
              <w:t>ные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 xml:space="preserve"> задания.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Коллект</w:t>
            </w:r>
            <w:r>
              <w:rPr>
                <w:sz w:val="20"/>
                <w:szCs w:val="24"/>
              </w:rPr>
              <w:t>ивная</w:t>
            </w:r>
            <w:proofErr w:type="gramStart"/>
            <w:r>
              <w:rPr>
                <w:sz w:val="20"/>
                <w:szCs w:val="24"/>
              </w:rPr>
              <w:t>,и</w:t>
            </w:r>
            <w:proofErr w:type="gramEnd"/>
            <w:r>
              <w:rPr>
                <w:sz w:val="20"/>
                <w:szCs w:val="24"/>
              </w:rPr>
              <w:t>ндивидуаль</w:t>
            </w:r>
            <w:r w:rsidRPr="00905DBB">
              <w:rPr>
                <w:sz w:val="20"/>
                <w:szCs w:val="24"/>
              </w:rPr>
              <w:t>ная</w:t>
            </w:r>
            <w:proofErr w:type="spellEnd"/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Знать основные вехи жизни и творчества писателя.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находить необходи</w:t>
            </w:r>
            <w:r w:rsidRPr="00905DBB">
              <w:rPr>
                <w:sz w:val="20"/>
                <w:szCs w:val="24"/>
              </w:rPr>
              <w:t>мую информацию в источниках различного типа.</w:t>
            </w:r>
          </w:p>
        </w:tc>
        <w:tc>
          <w:tcPr>
            <w:tcW w:w="113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101</w:t>
            </w:r>
          </w:p>
        </w:tc>
        <w:tc>
          <w:tcPr>
            <w:tcW w:w="282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Обзор литературы последнего десятилетия.  Основные тенденции. Постмодернизм.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Цель: дать обзор произведений последних лет; обозначить тенденции соврем</w:t>
            </w:r>
            <w:proofErr w:type="gramStart"/>
            <w:r w:rsidRPr="00905DBB">
              <w:rPr>
                <w:sz w:val="20"/>
                <w:szCs w:val="24"/>
              </w:rPr>
              <w:t>.</w:t>
            </w:r>
            <w:proofErr w:type="gramEnd"/>
            <w:r w:rsidRPr="00905DBB">
              <w:rPr>
                <w:sz w:val="20"/>
                <w:szCs w:val="24"/>
              </w:rPr>
              <w:t xml:space="preserve"> </w:t>
            </w:r>
            <w:proofErr w:type="gramStart"/>
            <w:r w:rsidRPr="00905DBB">
              <w:rPr>
                <w:sz w:val="20"/>
                <w:szCs w:val="24"/>
              </w:rPr>
              <w:t>л</w:t>
            </w:r>
            <w:proofErr w:type="gramEnd"/>
            <w:r w:rsidRPr="00905DBB">
              <w:rPr>
                <w:sz w:val="20"/>
                <w:szCs w:val="24"/>
              </w:rPr>
              <w:t xml:space="preserve">итературы;  </w:t>
            </w:r>
          </w:p>
        </w:tc>
        <w:tc>
          <w:tcPr>
            <w:tcW w:w="1440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Объясни-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proofErr w:type="spellStart"/>
            <w:r w:rsidRPr="00905DBB">
              <w:rPr>
                <w:sz w:val="20"/>
                <w:szCs w:val="24"/>
              </w:rPr>
              <w:t>тельно</w:t>
            </w:r>
            <w:proofErr w:type="spellEnd"/>
            <w:r w:rsidRPr="00905DBB">
              <w:rPr>
                <w:sz w:val="20"/>
                <w:szCs w:val="24"/>
              </w:rPr>
              <w:t xml:space="preserve"> – </w:t>
            </w:r>
            <w:proofErr w:type="spellStart"/>
            <w:proofErr w:type="gramStart"/>
            <w:r w:rsidRPr="00905DBB">
              <w:rPr>
                <w:sz w:val="20"/>
                <w:szCs w:val="24"/>
              </w:rPr>
              <w:t>иллюстра-тивная</w:t>
            </w:r>
            <w:proofErr w:type="spellEnd"/>
            <w:proofErr w:type="gramEnd"/>
            <w:r w:rsidRPr="00905DBB">
              <w:rPr>
                <w:sz w:val="20"/>
                <w:szCs w:val="24"/>
              </w:rPr>
              <w:t>,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поисковая</w:t>
            </w:r>
          </w:p>
        </w:tc>
        <w:tc>
          <w:tcPr>
            <w:tcW w:w="127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Беседа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>Коллективная</w:t>
            </w:r>
            <w:r>
              <w:rPr>
                <w:sz w:val="20"/>
                <w:szCs w:val="24"/>
              </w:rPr>
              <w:t>, индивидуаль</w:t>
            </w:r>
            <w:r w:rsidRPr="00905DBB">
              <w:rPr>
                <w:sz w:val="20"/>
                <w:szCs w:val="24"/>
              </w:rPr>
              <w:t>ная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168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Доклад </w:t>
            </w:r>
          </w:p>
        </w:tc>
        <w:tc>
          <w:tcPr>
            <w:tcW w:w="2126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Знать основные направления </w:t>
            </w:r>
          </w:p>
          <w:p w:rsidR="009C1B76" w:rsidRPr="00905DBB" w:rsidRDefault="009C1B76" w:rsidP="00C341D4">
            <w:pPr>
              <w:rPr>
                <w:sz w:val="20"/>
                <w:szCs w:val="24"/>
              </w:rPr>
            </w:pPr>
            <w:r w:rsidRPr="00905DBB">
              <w:rPr>
                <w:sz w:val="20"/>
                <w:szCs w:val="24"/>
              </w:rPr>
              <w:t xml:space="preserve">развития  современной литературы. </w:t>
            </w:r>
          </w:p>
        </w:tc>
        <w:tc>
          <w:tcPr>
            <w:tcW w:w="1701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ориентироваться в информационных потоках, выделять в них главное.</w:t>
            </w:r>
          </w:p>
        </w:tc>
        <w:tc>
          <w:tcPr>
            <w:tcW w:w="1134" w:type="dxa"/>
          </w:tcPr>
          <w:p w:rsidR="009C1B76" w:rsidRPr="00905DBB" w:rsidRDefault="009C1B76" w:rsidP="00C341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  <w:tr w:rsidR="009C1B76" w:rsidRPr="00905DBB" w:rsidTr="009C1B76">
        <w:tc>
          <w:tcPr>
            <w:tcW w:w="76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102</w:t>
            </w:r>
          </w:p>
        </w:tc>
        <w:tc>
          <w:tcPr>
            <w:tcW w:w="2821" w:type="dxa"/>
          </w:tcPr>
          <w:p w:rsidR="009C1B76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Итоговая контрольная работа за курс 11 класса</w:t>
            </w:r>
          </w:p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Цель: обобщить и проверить знания по курсу 11 класса, совершенствовать навыки работы над текстом.</w:t>
            </w:r>
          </w:p>
        </w:tc>
        <w:tc>
          <w:tcPr>
            <w:tcW w:w="1440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Исследовательская</w:t>
            </w:r>
          </w:p>
        </w:tc>
        <w:tc>
          <w:tcPr>
            <w:tcW w:w="127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Тестовые задания</w:t>
            </w: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Индивидуальная</w:t>
            </w:r>
          </w:p>
        </w:tc>
        <w:tc>
          <w:tcPr>
            <w:tcW w:w="168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2126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701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  <w:tc>
          <w:tcPr>
            <w:tcW w:w="992" w:type="dxa"/>
          </w:tcPr>
          <w:p w:rsidR="009C1B76" w:rsidRPr="00905DBB" w:rsidRDefault="009C1B76" w:rsidP="00D427D4">
            <w:pPr>
              <w:rPr>
                <w:sz w:val="20"/>
                <w:szCs w:val="24"/>
              </w:rPr>
            </w:pPr>
          </w:p>
        </w:tc>
      </w:tr>
    </w:tbl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Pr="0008457A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3E61CE" w:rsidRPr="00943050" w:rsidRDefault="003E61CE" w:rsidP="003E61CE">
      <w:pPr>
        <w:tabs>
          <w:tab w:val="left" w:pos="2430"/>
        </w:tabs>
        <w:rPr>
          <w:sz w:val="24"/>
          <w:szCs w:val="24"/>
          <w:lang w:val="en-US"/>
        </w:rPr>
      </w:pPr>
    </w:p>
    <w:p w:rsidR="003E61CE" w:rsidRDefault="003E61CE" w:rsidP="003E61CE">
      <w:pPr>
        <w:tabs>
          <w:tab w:val="left" w:pos="2430"/>
        </w:tabs>
        <w:rPr>
          <w:sz w:val="24"/>
          <w:szCs w:val="24"/>
        </w:rPr>
      </w:pPr>
    </w:p>
    <w:p w:rsidR="00D92AC2" w:rsidRDefault="00D92AC2"/>
    <w:sectPr w:rsidR="00D92AC2" w:rsidSect="00647BB6">
      <w:pgSz w:w="16838" w:h="11906" w:orient="landscape"/>
      <w:pgMar w:top="23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àìè â 2006 ãîäó ïðîãðàììû ïî ôè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9692886"/>
    <w:multiLevelType w:val="hybridMultilevel"/>
    <w:tmpl w:val="9BBC1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F2230A"/>
    <w:multiLevelType w:val="hybridMultilevel"/>
    <w:tmpl w:val="D80CC48C"/>
    <w:lvl w:ilvl="0" w:tplc="D8BE68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4C4DA5"/>
    <w:multiLevelType w:val="hybridMultilevel"/>
    <w:tmpl w:val="E2E4F334"/>
    <w:lvl w:ilvl="0" w:tplc="7BA60E3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239A70C1"/>
    <w:multiLevelType w:val="hybridMultilevel"/>
    <w:tmpl w:val="C61CB5F0"/>
    <w:lvl w:ilvl="0" w:tplc="D8BE688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78D0A01"/>
    <w:multiLevelType w:val="hybridMultilevel"/>
    <w:tmpl w:val="127C5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8572C7"/>
    <w:multiLevelType w:val="hybridMultilevel"/>
    <w:tmpl w:val="713A312C"/>
    <w:lvl w:ilvl="0" w:tplc="823A644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2ECF7E7C"/>
    <w:multiLevelType w:val="multilevel"/>
    <w:tmpl w:val="713A312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3BDD3D55"/>
    <w:multiLevelType w:val="hybridMultilevel"/>
    <w:tmpl w:val="3B48BDE6"/>
    <w:lvl w:ilvl="0" w:tplc="D480B9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D11C3"/>
    <w:multiLevelType w:val="hybridMultilevel"/>
    <w:tmpl w:val="E7E84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014CD6"/>
    <w:multiLevelType w:val="hybridMultilevel"/>
    <w:tmpl w:val="9964F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A90962"/>
    <w:multiLevelType w:val="multilevel"/>
    <w:tmpl w:val="713A312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5CE92374"/>
    <w:multiLevelType w:val="hybridMultilevel"/>
    <w:tmpl w:val="151E7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52C3"/>
    <w:multiLevelType w:val="hybridMultilevel"/>
    <w:tmpl w:val="CFC8BE6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70525787"/>
    <w:multiLevelType w:val="multilevel"/>
    <w:tmpl w:val="E2E4F33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12"/>
  </w:num>
  <w:num w:numId="5">
    <w:abstractNumId w:val="8"/>
  </w:num>
  <w:num w:numId="6">
    <w:abstractNumId w:val="17"/>
  </w:num>
  <w:num w:numId="7">
    <w:abstractNumId w:val="6"/>
  </w:num>
  <w:num w:numId="8">
    <w:abstractNumId w:val="14"/>
  </w:num>
  <w:num w:numId="9">
    <w:abstractNumId w:val="9"/>
  </w:num>
  <w:num w:numId="10">
    <w:abstractNumId w:val="18"/>
  </w:num>
  <w:num w:numId="11">
    <w:abstractNumId w:val="10"/>
  </w:num>
  <w:num w:numId="12">
    <w:abstractNumId w:val="15"/>
  </w:num>
  <w:num w:numId="13">
    <w:abstractNumId w:val="1"/>
  </w:num>
  <w:num w:numId="14">
    <w:abstractNumId w:val="2"/>
  </w:num>
  <w:num w:numId="15">
    <w:abstractNumId w:val="3"/>
  </w:num>
  <w:num w:numId="16">
    <w:abstractNumId w:val="13"/>
  </w:num>
  <w:num w:numId="17">
    <w:abstractNumId w:val="0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1CE"/>
    <w:rsid w:val="0006071D"/>
    <w:rsid w:val="000F2B2A"/>
    <w:rsid w:val="00105D9E"/>
    <w:rsid w:val="00196B45"/>
    <w:rsid w:val="001E300D"/>
    <w:rsid w:val="002677F8"/>
    <w:rsid w:val="002C17FE"/>
    <w:rsid w:val="002D14FD"/>
    <w:rsid w:val="003E61CE"/>
    <w:rsid w:val="003F29D7"/>
    <w:rsid w:val="00411549"/>
    <w:rsid w:val="00426458"/>
    <w:rsid w:val="004A3BA3"/>
    <w:rsid w:val="004B32E1"/>
    <w:rsid w:val="004D32BC"/>
    <w:rsid w:val="005F3F4F"/>
    <w:rsid w:val="005F4392"/>
    <w:rsid w:val="00610C58"/>
    <w:rsid w:val="006420F8"/>
    <w:rsid w:val="00647BB6"/>
    <w:rsid w:val="006F3022"/>
    <w:rsid w:val="007776CE"/>
    <w:rsid w:val="007C477A"/>
    <w:rsid w:val="007F754B"/>
    <w:rsid w:val="008337E1"/>
    <w:rsid w:val="008C5ABA"/>
    <w:rsid w:val="00914E9F"/>
    <w:rsid w:val="009C1B76"/>
    <w:rsid w:val="009D0E51"/>
    <w:rsid w:val="009D75E1"/>
    <w:rsid w:val="009F1F9E"/>
    <w:rsid w:val="00A80392"/>
    <w:rsid w:val="00A95BAF"/>
    <w:rsid w:val="00AF7EFB"/>
    <w:rsid w:val="00B63738"/>
    <w:rsid w:val="00BB1DF7"/>
    <w:rsid w:val="00C341D4"/>
    <w:rsid w:val="00C36C82"/>
    <w:rsid w:val="00CD4481"/>
    <w:rsid w:val="00D07687"/>
    <w:rsid w:val="00D427D4"/>
    <w:rsid w:val="00D5027A"/>
    <w:rsid w:val="00D56E2B"/>
    <w:rsid w:val="00D75D87"/>
    <w:rsid w:val="00D84BEF"/>
    <w:rsid w:val="00D92AC2"/>
    <w:rsid w:val="00E40F9E"/>
    <w:rsid w:val="00E61D2A"/>
    <w:rsid w:val="00EB27F5"/>
    <w:rsid w:val="00EB5A90"/>
    <w:rsid w:val="00F9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E61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61CE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3E6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3E61C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E61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u1">
    <w:name w:val="abu1"/>
    <w:rsid w:val="003E61CE"/>
    <w:rPr>
      <w:b/>
      <w:bCs/>
    </w:rPr>
  </w:style>
  <w:style w:type="character" w:customStyle="1" w:styleId="FontStyle12">
    <w:name w:val="Font Style12"/>
    <w:rsid w:val="003E61CE"/>
    <w:rPr>
      <w:rFonts w:ascii="Times New Roman" w:hAnsi="Times New Roman" w:cs="Times New Roman"/>
      <w:sz w:val="22"/>
      <w:szCs w:val="22"/>
    </w:rPr>
  </w:style>
  <w:style w:type="paragraph" w:styleId="a6">
    <w:name w:val="No Spacing"/>
    <w:uiPriority w:val="1"/>
    <w:qFormat/>
    <w:rsid w:val="003E61C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E61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E61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61CE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3E6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3E61C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E61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u1">
    <w:name w:val="abu1"/>
    <w:rsid w:val="003E61CE"/>
    <w:rPr>
      <w:b/>
      <w:bCs/>
    </w:rPr>
  </w:style>
  <w:style w:type="character" w:customStyle="1" w:styleId="FontStyle12">
    <w:name w:val="Font Style12"/>
    <w:rsid w:val="003E61CE"/>
    <w:rPr>
      <w:rFonts w:ascii="Times New Roman" w:hAnsi="Times New Roman" w:cs="Times New Roman"/>
      <w:sz w:val="22"/>
      <w:szCs w:val="22"/>
    </w:rPr>
  </w:style>
  <w:style w:type="paragraph" w:styleId="a6">
    <w:name w:val="No Spacing"/>
    <w:uiPriority w:val="1"/>
    <w:qFormat/>
    <w:rsid w:val="003E61C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E61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40;&#1085;&#1085;&#1072;%20&#1040;&#1093;&#1084;&#1072;&#1090;&#1086;&#1074;&#1072;%20&#1056;&#1077;&#1082;&#1074;&#1080;&#1077;&#1084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CA89-7E3F-4001-A686-1AF101D03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26</Pages>
  <Words>7925</Words>
  <Characters>45176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2013-09-20T12:50:00Z</cp:lastPrinted>
  <dcterms:created xsi:type="dcterms:W3CDTF">2012-11-24T13:23:00Z</dcterms:created>
  <dcterms:modified xsi:type="dcterms:W3CDTF">2013-10-09T02:59:00Z</dcterms:modified>
</cp:coreProperties>
</file>